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E2EF" w14:textId="77777777" w:rsidR="00FD64A6" w:rsidRDefault="00FD64A6" w:rsidP="00D914FA">
      <w:pPr>
        <w:jc w:val="right"/>
        <w:rPr>
          <w:b/>
          <w:bCs/>
          <w:i/>
          <w:iCs/>
          <w:sz w:val="18"/>
          <w:szCs w:val="18"/>
        </w:rPr>
      </w:pPr>
    </w:p>
    <w:p w14:paraId="4E327562" w14:textId="063CF41F" w:rsidR="00C652C7" w:rsidRDefault="00F119E4" w:rsidP="00C652C7">
      <w:pPr>
        <w:pStyle w:val="Default"/>
        <w:jc w:val="right"/>
        <w:rPr>
          <w:sz w:val="20"/>
          <w:szCs w:val="20"/>
        </w:rPr>
      </w:pPr>
      <w:r w:rsidRPr="00F119E4">
        <w:rPr>
          <w:i/>
          <w:iCs/>
          <w:sz w:val="20"/>
          <w:szCs w:val="20"/>
        </w:rPr>
        <w:t xml:space="preserve">Załącznik nr 2 do SWZ dla części 2 </w:t>
      </w:r>
      <w:r>
        <w:rPr>
          <w:i/>
          <w:iCs/>
          <w:sz w:val="20"/>
          <w:szCs w:val="20"/>
        </w:rPr>
        <w:t>/</w:t>
      </w:r>
      <w:r w:rsidR="00C652C7">
        <w:rPr>
          <w:i/>
          <w:iCs/>
          <w:sz w:val="20"/>
          <w:szCs w:val="20"/>
        </w:rPr>
        <w:t xml:space="preserve">Załącznik nr 2 </w:t>
      </w:r>
      <w:r w:rsidR="00FF4CAF">
        <w:rPr>
          <w:i/>
          <w:iCs/>
          <w:sz w:val="20"/>
          <w:szCs w:val="20"/>
        </w:rPr>
        <w:t xml:space="preserve">do umowy </w:t>
      </w:r>
      <w:r w:rsidR="00C652C7">
        <w:rPr>
          <w:i/>
          <w:iCs/>
          <w:sz w:val="20"/>
          <w:szCs w:val="20"/>
        </w:rPr>
        <w:t xml:space="preserve">dla części II </w:t>
      </w:r>
      <w:r w:rsidR="009531B6">
        <w:rPr>
          <w:i/>
          <w:iCs/>
          <w:sz w:val="20"/>
          <w:szCs w:val="20"/>
        </w:rPr>
        <w:t>postępowania</w:t>
      </w:r>
      <w:r w:rsidR="009531B6" w:rsidRPr="00EB6359">
        <w:rPr>
          <w:i/>
          <w:iCs/>
          <w:sz w:val="20"/>
          <w:szCs w:val="20"/>
        </w:rPr>
        <w:t xml:space="preserve"> </w:t>
      </w:r>
    </w:p>
    <w:p w14:paraId="7A1DBBAC" w14:textId="77777777" w:rsidR="00B61860" w:rsidRPr="000C6380" w:rsidRDefault="00B61860" w:rsidP="00D914FA">
      <w:pPr>
        <w:jc w:val="right"/>
        <w:rPr>
          <w:b/>
          <w:color w:val="000000" w:themeColor="text1"/>
          <w:sz w:val="22"/>
          <w:szCs w:val="22"/>
        </w:rPr>
      </w:pPr>
    </w:p>
    <w:p w14:paraId="0051D0BE" w14:textId="3A2FD683" w:rsidR="00234998" w:rsidRPr="00EF608C" w:rsidRDefault="003B4444" w:rsidP="00234998">
      <w:pPr>
        <w:jc w:val="center"/>
        <w:rPr>
          <w:b/>
          <w:color w:val="000000" w:themeColor="text1"/>
        </w:rPr>
      </w:pPr>
      <w:r w:rsidRPr="00EF608C">
        <w:rPr>
          <w:b/>
          <w:bCs/>
          <w:color w:val="000000" w:themeColor="text1"/>
        </w:rPr>
        <w:t>F</w:t>
      </w:r>
      <w:r w:rsidR="002373AD">
        <w:rPr>
          <w:b/>
          <w:bCs/>
          <w:color w:val="000000" w:themeColor="text1"/>
        </w:rPr>
        <w:t>ORMULARZ  OFERTY</w:t>
      </w:r>
      <w:r w:rsidR="005A7196">
        <w:rPr>
          <w:b/>
          <w:bCs/>
          <w:color w:val="000000" w:themeColor="text1"/>
        </w:rPr>
        <w:t xml:space="preserve">- </w:t>
      </w:r>
      <w:r w:rsidR="005A7196">
        <w:rPr>
          <w:rFonts w:ascii="Arial" w:hAnsi="Arial" w:cs="Arial"/>
        </w:rPr>
        <w:t xml:space="preserve">dla części II </w:t>
      </w:r>
    </w:p>
    <w:p w14:paraId="348A8211" w14:textId="77777777" w:rsidR="00ED2580" w:rsidRPr="00EF608C" w:rsidRDefault="00ED2580" w:rsidP="00EF608C">
      <w:pPr>
        <w:rPr>
          <w:b/>
          <w:color w:val="000000" w:themeColor="text1"/>
        </w:rPr>
      </w:pPr>
    </w:p>
    <w:p w14:paraId="5FD7B3E4" w14:textId="4539EFEA" w:rsidR="00C652C7" w:rsidRPr="001C7F92" w:rsidRDefault="00C652C7" w:rsidP="00C652C7">
      <w:pPr>
        <w:ind w:right="100"/>
        <w:jc w:val="both"/>
      </w:pPr>
      <w:r w:rsidRPr="00FC6D77">
        <w:rPr>
          <w:rFonts w:ascii="Arial" w:hAnsi="Arial" w:cs="Arial"/>
        </w:rPr>
        <w:t>Przedmiotem zamówienia jest dostawa i wdrożenie stacji wczesnego wykrywania skażeń promieniotwórczych</w:t>
      </w:r>
      <w:r>
        <w:rPr>
          <w:rFonts w:ascii="Arial" w:hAnsi="Arial" w:cs="Arial"/>
        </w:rPr>
        <w:t xml:space="preserve"> PMS-GM</w:t>
      </w:r>
      <w:r w:rsidRPr="00FC6D77">
        <w:rPr>
          <w:rFonts w:ascii="Arial" w:hAnsi="Arial" w:cs="Arial"/>
        </w:rPr>
        <w:t xml:space="preserve"> </w:t>
      </w:r>
      <w:r>
        <w:t>.</w:t>
      </w:r>
    </w:p>
    <w:p w14:paraId="152A59CF" w14:textId="7D95470B" w:rsidR="00AA20B3" w:rsidRPr="00816EF7" w:rsidRDefault="00AA20B3" w:rsidP="00AA20B3">
      <w:pPr>
        <w:jc w:val="center"/>
      </w:pPr>
    </w:p>
    <w:p w14:paraId="10292882" w14:textId="14C412C6" w:rsidR="00ED2580" w:rsidRPr="00E55DC9" w:rsidRDefault="00ED2580" w:rsidP="00AA20B3">
      <w:pPr>
        <w:jc w:val="center"/>
        <w:rPr>
          <w:b/>
          <w:color w:val="000000" w:themeColor="text1"/>
        </w:rPr>
      </w:pPr>
    </w:p>
    <w:p w14:paraId="2094B6DE" w14:textId="7D10A34E" w:rsidR="00D914FA" w:rsidRPr="00EF608C" w:rsidRDefault="00D914FA" w:rsidP="00D914FA">
      <w:pPr>
        <w:jc w:val="center"/>
        <w:rPr>
          <w:b/>
          <w:color w:val="000000" w:themeColor="text1"/>
        </w:rPr>
      </w:pPr>
      <w:r w:rsidRPr="00EF608C">
        <w:rPr>
          <w:b/>
          <w:color w:val="000000" w:themeColor="text1"/>
        </w:rPr>
        <w:t>Nr sprawy:</w:t>
      </w:r>
      <w:r w:rsidR="00095832" w:rsidRPr="00EF608C">
        <w:rPr>
          <w:b/>
          <w:color w:val="000000" w:themeColor="text1"/>
        </w:rPr>
        <w:t xml:space="preserve"> </w:t>
      </w:r>
      <w:r w:rsidR="00EF608C" w:rsidRPr="00EF608C">
        <w:rPr>
          <w:b/>
          <w:color w:val="000000" w:themeColor="text1"/>
        </w:rPr>
        <w:t xml:space="preserve"> </w:t>
      </w:r>
      <w:r w:rsidR="005A7196">
        <w:rPr>
          <w:b/>
          <w:color w:val="000000" w:themeColor="text1"/>
        </w:rPr>
        <w:t>107</w:t>
      </w:r>
      <w:r w:rsidR="008A11F0" w:rsidRPr="00EF608C">
        <w:rPr>
          <w:b/>
          <w:color w:val="000000" w:themeColor="text1"/>
        </w:rPr>
        <w:t>/202</w:t>
      </w:r>
      <w:r w:rsidR="00ED2580" w:rsidRPr="00EF608C">
        <w:rPr>
          <w:b/>
          <w:color w:val="000000" w:themeColor="text1"/>
        </w:rPr>
        <w:t>6</w:t>
      </w:r>
      <w:r w:rsidR="008A11F0" w:rsidRPr="00EF608C">
        <w:rPr>
          <w:b/>
          <w:color w:val="000000" w:themeColor="text1"/>
        </w:rPr>
        <w:t>/</w:t>
      </w:r>
      <w:r w:rsidR="00E07B33">
        <w:rPr>
          <w:b/>
          <w:color w:val="000000" w:themeColor="text1"/>
        </w:rPr>
        <w:t>CEZAR</w:t>
      </w:r>
      <w:r w:rsidR="00F119E4">
        <w:rPr>
          <w:b/>
          <w:color w:val="000000" w:themeColor="text1"/>
        </w:rPr>
        <w:t>- cz. II</w:t>
      </w:r>
    </w:p>
    <w:p w14:paraId="42729C5A" w14:textId="41E50B3A" w:rsidR="00ED2580" w:rsidRPr="00EF608C" w:rsidRDefault="00ED2580" w:rsidP="00D914FA">
      <w:pPr>
        <w:jc w:val="center"/>
        <w:rPr>
          <w:b/>
          <w:color w:val="000000" w:themeColor="text1"/>
        </w:rPr>
      </w:pPr>
    </w:p>
    <w:tbl>
      <w:tblPr>
        <w:tblW w:w="1445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978"/>
        <w:gridCol w:w="4110"/>
        <w:gridCol w:w="1841"/>
        <w:gridCol w:w="293"/>
        <w:gridCol w:w="1265"/>
        <w:gridCol w:w="1428"/>
        <w:gridCol w:w="1174"/>
        <w:gridCol w:w="1114"/>
        <w:gridCol w:w="2241"/>
      </w:tblGrid>
      <w:tr w:rsidR="00ED2580" w:rsidRPr="00EF608C" w14:paraId="417B16D0" w14:textId="77777777" w:rsidTr="00147176">
        <w:trPr>
          <w:trHeight w:val="174"/>
        </w:trPr>
        <w:tc>
          <w:tcPr>
            <w:tcW w:w="14459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BAB30C8" w14:textId="201E91AD" w:rsidR="00ED2580" w:rsidRPr="00EF608C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6B77">
              <w:rPr>
                <w:b/>
                <w:bCs/>
                <w:color w:val="000000"/>
              </w:rPr>
              <w:t>I</w:t>
            </w:r>
            <w:r w:rsidRPr="000D6B77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D6B77">
              <w:rPr>
                <w:b/>
                <w:bCs/>
                <w:color w:val="000000"/>
              </w:rPr>
              <w:t>Dane Wykonawcy</w:t>
            </w:r>
          </w:p>
        </w:tc>
      </w:tr>
      <w:tr w:rsidR="000D6B77" w:rsidRPr="00EF608C" w14:paraId="7742D423" w14:textId="77777777" w:rsidTr="00147176">
        <w:trPr>
          <w:trHeight w:val="174"/>
        </w:trPr>
        <w:tc>
          <w:tcPr>
            <w:tcW w:w="14459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62BFE862" w14:textId="45246409" w:rsidR="000D6B77" w:rsidRPr="000D6B77" w:rsidRDefault="000D6B77" w:rsidP="00EF60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>Pełna nazwa (firma)Wykonawcy*: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</w:t>
            </w:r>
            <w:r>
              <w:rPr>
                <w:color w:val="000000"/>
              </w:rPr>
              <w:t>….</w:t>
            </w:r>
          </w:p>
        </w:tc>
      </w:tr>
      <w:tr w:rsidR="00ED2580" w:rsidRPr="008D755D" w14:paraId="296B19DF" w14:textId="77777777" w:rsidTr="00147176">
        <w:trPr>
          <w:trHeight w:val="174"/>
        </w:trPr>
        <w:tc>
          <w:tcPr>
            <w:tcW w:w="14459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2A26FF35" w14:textId="50F4A0A8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color w:val="000000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 xml:space="preserve">Siedziba Wykonawcy: </w:t>
            </w:r>
            <w:r w:rsidRPr="008D755D">
              <w:rPr>
                <w:color w:val="000000"/>
                <w:lang w:eastAsia="zh-CN"/>
              </w:rPr>
              <w:t>………………………………………………………………………………………………….…………………………………</w:t>
            </w:r>
            <w:r w:rsidR="00EF608C">
              <w:rPr>
                <w:color w:val="000000"/>
                <w:lang w:eastAsia="zh-CN"/>
              </w:rPr>
              <w:t>………</w:t>
            </w:r>
          </w:p>
          <w:p w14:paraId="35195F55" w14:textId="2F709C1D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8"/>
                <w:szCs w:val="8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>Województwo ……………………………………………………………………….., powiat ……………………………………………………</w:t>
            </w:r>
            <w:r w:rsidR="00EF608C">
              <w:rPr>
                <w:b/>
                <w:bCs/>
                <w:color w:val="000000"/>
                <w:lang w:eastAsia="zh-CN"/>
              </w:rPr>
              <w:t>…...</w:t>
            </w:r>
          </w:p>
        </w:tc>
      </w:tr>
      <w:tr w:rsidR="00ED2580" w:rsidRPr="008D755D" w14:paraId="1EA13152" w14:textId="77777777" w:rsidTr="00147176">
        <w:trPr>
          <w:trHeight w:val="174"/>
        </w:trPr>
        <w:tc>
          <w:tcPr>
            <w:tcW w:w="14459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07A0ADCF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0CCC3943" w14:textId="4801C99F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NIP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NIP)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</w:t>
            </w:r>
            <w:r w:rsidRPr="00EF608C">
              <w:rPr>
                <w:color w:val="000000"/>
              </w:rPr>
              <w:br/>
            </w:r>
          </w:p>
          <w:p w14:paraId="11BD6A21" w14:textId="7BBEF845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  <w:r w:rsidRPr="00EF608C">
              <w:rPr>
                <w:b/>
                <w:color w:val="000000"/>
              </w:rPr>
              <w:t>REGON</w:t>
            </w:r>
            <w:r w:rsidRPr="00EF608C">
              <w:rPr>
                <w:b/>
                <w:bCs/>
                <w:color w:val="000000"/>
              </w:rPr>
              <w:t xml:space="preserve">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REGON)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………………</w:t>
            </w:r>
            <w:r w:rsidR="000C6898">
              <w:rPr>
                <w:color w:val="000000"/>
              </w:rPr>
              <w:t>…</w:t>
            </w:r>
            <w:r w:rsidRPr="00EF608C">
              <w:rPr>
                <w:color w:val="000000"/>
              </w:rPr>
              <w:br/>
            </w:r>
          </w:p>
          <w:p w14:paraId="2A9D1C9A" w14:textId="6A00FBB2" w:rsidR="00ED2580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 xml:space="preserve">Nr tel.: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…………………………………………………………………………………………………………………….………………………</w:t>
            </w:r>
            <w:r w:rsidR="00EF608C" w:rsidRPr="00EF608C">
              <w:rPr>
                <w:color w:val="000000"/>
              </w:rPr>
              <w:t>…….</w:t>
            </w:r>
          </w:p>
          <w:p w14:paraId="6A6C3CCE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20426A2A" w14:textId="3C665FBF" w:rsidR="00ED2580" w:rsidRPr="000C6898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Adres strony internetowej: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</w:t>
            </w:r>
            <w:r w:rsidRPr="00EF608C">
              <w:rPr>
                <w:b/>
                <w:bCs/>
                <w:color w:val="000000"/>
                <w:lang w:eastAsia="zh-CN"/>
              </w:rPr>
              <w:br/>
            </w:r>
            <w:r w:rsidR="000C6898">
              <w:rPr>
                <w:b/>
                <w:bCs/>
                <w:color w:val="000000"/>
                <w:lang w:eastAsia="zh-CN"/>
              </w:rPr>
              <w:t>E-</w:t>
            </w:r>
            <w:r w:rsidRPr="00EF608C">
              <w:rPr>
                <w:b/>
                <w:bCs/>
                <w:color w:val="000000"/>
                <w:lang w:eastAsia="zh-CN"/>
              </w:rPr>
              <w:t>mail</w:t>
            </w:r>
            <w:r w:rsidRPr="00EF608C">
              <w:rPr>
                <w:color w:val="000000"/>
                <w:lang w:eastAsia="zh-CN"/>
              </w:rPr>
              <w:t>: .......................................................................................................................................................................................................................</w:t>
            </w:r>
            <w:r w:rsidR="00EF608C" w:rsidRPr="00EF608C">
              <w:rPr>
                <w:color w:val="000000"/>
                <w:lang w:eastAsia="zh-CN"/>
              </w:rPr>
              <w:t>.......</w:t>
            </w:r>
            <w:r w:rsidR="00EF608C">
              <w:rPr>
                <w:color w:val="000000"/>
                <w:lang w:eastAsia="zh-CN"/>
              </w:rPr>
              <w:t>.</w:t>
            </w:r>
            <w:r w:rsidRPr="008D755D">
              <w:rPr>
                <w:i/>
                <w:iCs/>
                <w:color w:val="000000"/>
                <w:lang w:eastAsia="zh-CN"/>
              </w:rPr>
              <w:br/>
            </w:r>
          </w:p>
          <w:p w14:paraId="2EEF8B86" w14:textId="48E8AEB4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i/>
                <w:iCs/>
                <w:color w:val="000000"/>
                <w:lang w:eastAsia="zh-CN"/>
              </w:rPr>
            </w:pPr>
            <w:r w:rsidRPr="008D755D">
              <w:rPr>
                <w:b/>
                <w:iCs/>
                <w:color w:val="000000"/>
                <w:lang w:eastAsia="zh-CN"/>
              </w:rPr>
              <w:t xml:space="preserve">KRS/CEIDG </w:t>
            </w:r>
            <w:r w:rsidRPr="008D755D">
              <w:rPr>
                <w:b/>
                <w:bCs/>
                <w:color w:val="000000"/>
                <w:sz w:val="18"/>
                <w:lang w:eastAsia="zh-CN"/>
              </w:rPr>
              <w:t>(jeśli wykonawca posiada)</w:t>
            </w:r>
            <w:r w:rsidRPr="00EF608C">
              <w:rPr>
                <w:color w:val="000000"/>
                <w:lang w:eastAsia="zh-CN"/>
              </w:rPr>
              <w:t>……………………………………………………………………………………………………………………</w:t>
            </w:r>
            <w:r w:rsidR="00EF608C">
              <w:rPr>
                <w:color w:val="000000"/>
                <w:lang w:eastAsia="zh-CN"/>
              </w:rPr>
              <w:t>..</w:t>
            </w:r>
          </w:p>
          <w:p w14:paraId="36C86B59" w14:textId="52330A6A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Osobą(ami) upoważnioną(nymi) do kontaktów z Zamawiającym w czasie trwania postępowania jest (są):…………………………………………,</w:t>
            </w:r>
          </w:p>
          <w:p w14:paraId="41CAFCBD" w14:textId="3B63B077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val="de-DE"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tel. ……………………….., e-mail: ……………………………</w:t>
            </w:r>
            <w:r w:rsidR="000C6898">
              <w:rPr>
                <w:rFonts w:cs="Calibri"/>
                <w:color w:val="000000"/>
                <w:lang w:eastAsia="zh-CN"/>
              </w:rPr>
              <w:t>……………………………………………………..</w:t>
            </w:r>
          </w:p>
          <w:p w14:paraId="234EBC79" w14:textId="71C9DDFC" w:rsidR="00ED2580" w:rsidRPr="00EF608C" w:rsidRDefault="000C6898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i/>
                <w:color w:val="000000"/>
                <w:sz w:val="20"/>
                <w:szCs w:val="20"/>
                <w:lang w:eastAsia="zh-CN"/>
              </w:rPr>
              <w:t xml:space="preserve">        </w:t>
            </w:r>
            <w:r w:rsidR="00ED2580" w:rsidRPr="00EF608C">
              <w:rPr>
                <w:i/>
                <w:color w:val="000000"/>
                <w:sz w:val="20"/>
                <w:szCs w:val="20"/>
                <w:lang w:eastAsia="zh-CN"/>
              </w:rPr>
              <w:t>*(</w:t>
            </w:r>
            <w:r w:rsidR="00ED2580" w:rsidRPr="00EF608C">
              <w:rPr>
                <w:i/>
                <w:color w:val="000000"/>
                <w:sz w:val="18"/>
                <w:szCs w:val="18"/>
                <w:lang w:eastAsia="zh-CN"/>
              </w:rPr>
              <w:t>w przypadku składania oferty przez podmioty występujące wspólnie podać nazwy(firmy) i dokładne adresy wszystkich wspólników spółki cywilnej lub członków konsorcjum)</w:t>
            </w:r>
          </w:p>
        </w:tc>
      </w:tr>
      <w:tr w:rsidR="00ED2580" w:rsidRPr="008D755D" w14:paraId="3DF46036" w14:textId="77777777" w:rsidTr="00147176">
        <w:trPr>
          <w:trHeight w:val="174"/>
        </w:trPr>
        <w:tc>
          <w:tcPr>
            <w:tcW w:w="14459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4939CD4" w14:textId="2A5DF948" w:rsidR="00ED2580" w:rsidRPr="000D6B77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D6B77">
              <w:rPr>
                <w:b/>
                <w:bCs/>
                <w:color w:val="000000"/>
                <w:lang w:eastAsia="zh-CN"/>
              </w:rPr>
              <w:t>II. Informacje dotyczące kryteriów podlegających ocenie</w:t>
            </w:r>
          </w:p>
        </w:tc>
      </w:tr>
      <w:tr w:rsidR="009247C5" w:rsidRPr="001B3BA8" w14:paraId="5361AFDA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333"/>
          <w:jc w:val="center"/>
        </w:trPr>
        <w:tc>
          <w:tcPr>
            <w:tcW w:w="14444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B26B216" w14:textId="19C29F74" w:rsidR="009247C5" w:rsidRDefault="00DD03EB" w:rsidP="009247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</w:t>
            </w:r>
            <w:r w:rsidR="004A6B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BRUTTO</w:t>
            </w:r>
            <w:r w:rsidR="00EF608C">
              <w:rPr>
                <w:b/>
                <w:bCs/>
              </w:rPr>
              <w:t xml:space="preserve"> W ZŁOTYCH</w:t>
            </w:r>
            <w:r w:rsidR="009247C5" w:rsidRPr="001B3BA8">
              <w:rPr>
                <w:b/>
                <w:bCs/>
              </w:rPr>
              <w:t>:</w:t>
            </w:r>
          </w:p>
          <w:p w14:paraId="377D0CD2" w14:textId="44E8B949" w:rsidR="004A6B4A" w:rsidRPr="001B3BA8" w:rsidRDefault="004A6B4A" w:rsidP="009247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ZAKRES PODSTAWOWY</w:t>
            </w:r>
          </w:p>
        </w:tc>
      </w:tr>
      <w:tr w:rsidR="000D6B77" w:rsidRPr="00A64BA3" w14:paraId="5D723844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910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2D9EE9" w14:textId="7A6EC409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BCA1D0" w14:textId="6FE47D94" w:rsidR="009247C5" w:rsidRPr="00A64BA3" w:rsidRDefault="004A6B4A" w:rsidP="00A64BA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Przedmiot zamówienia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486868" w14:textId="63274E80" w:rsidR="009247C5" w:rsidRPr="00A64BA3" w:rsidRDefault="00AE7864" w:rsidP="009B51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liczba </w:t>
            </w:r>
            <w:r w:rsidR="004A6B4A">
              <w:rPr>
                <w:b/>
                <w:sz w:val="16"/>
                <w:szCs w:val="16"/>
              </w:rPr>
              <w:t>w szt.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6D982E57" w14:textId="3C87BD39" w:rsidR="009247C5" w:rsidRPr="007A2A30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7A2A30">
              <w:rPr>
                <w:b/>
                <w:sz w:val="16"/>
                <w:szCs w:val="16"/>
              </w:rPr>
              <w:t>Cena jednostkowa netto</w:t>
            </w:r>
            <w:r w:rsidR="00ED2580" w:rsidRPr="007A2A30">
              <w:rPr>
                <w:b/>
                <w:sz w:val="16"/>
                <w:szCs w:val="16"/>
              </w:rPr>
              <w:t xml:space="preserve"> </w:t>
            </w:r>
            <w:r w:rsidR="004A6B4A" w:rsidRPr="007A2A30">
              <w:rPr>
                <w:b/>
                <w:sz w:val="16"/>
                <w:szCs w:val="16"/>
              </w:rPr>
              <w:t xml:space="preserve">za szt. </w:t>
            </w:r>
            <w:r w:rsidR="00ED2580" w:rsidRPr="007A2A30">
              <w:rPr>
                <w:b/>
                <w:sz w:val="16"/>
                <w:szCs w:val="16"/>
              </w:rPr>
              <w:t>w zł</w:t>
            </w:r>
            <w:r w:rsidRPr="007A2A30">
              <w:rPr>
                <w:b/>
                <w:sz w:val="16"/>
                <w:szCs w:val="16"/>
              </w:rPr>
              <w:t>*/***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51600F21" w14:textId="67F73C42" w:rsidR="009247C5" w:rsidRPr="007A2A30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7A2A30">
              <w:rPr>
                <w:b/>
                <w:sz w:val="16"/>
                <w:szCs w:val="16"/>
              </w:rPr>
              <w:t>Wartość netto</w:t>
            </w:r>
            <w:r w:rsidR="00ED2580" w:rsidRPr="007A2A30">
              <w:rPr>
                <w:b/>
                <w:sz w:val="16"/>
                <w:szCs w:val="16"/>
              </w:rPr>
              <w:t xml:space="preserve"> w zł</w:t>
            </w:r>
            <w:r w:rsidRPr="007A2A30">
              <w:rPr>
                <w:b/>
                <w:sz w:val="16"/>
                <w:szCs w:val="16"/>
              </w:rPr>
              <w:t>*</w:t>
            </w:r>
          </w:p>
          <w:p w14:paraId="0236C49B" w14:textId="40E3A8D9" w:rsidR="009247C5" w:rsidRPr="007A2A30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7A2A30">
              <w:rPr>
                <w:b/>
                <w:sz w:val="16"/>
                <w:szCs w:val="16"/>
              </w:rPr>
              <w:t>/kolumna 3x4/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0A2131AC" w14:textId="41E8DE77" w:rsidR="009247C5" w:rsidRPr="007A2A30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7A2A30">
              <w:rPr>
                <w:b/>
                <w:sz w:val="16"/>
                <w:szCs w:val="16"/>
              </w:rPr>
              <w:t>Stawka VAT*/**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806665" w14:textId="480FBEAE" w:rsidR="009247C5" w:rsidRPr="007A2A30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7A2A30">
              <w:rPr>
                <w:rFonts w:ascii="Times New Roman" w:hAnsi="Times New Roman"/>
                <w:i w:val="0"/>
                <w:sz w:val="16"/>
                <w:szCs w:val="16"/>
              </w:rPr>
              <w:t>Wartość VAT</w:t>
            </w:r>
            <w:r w:rsidR="00ED2580" w:rsidRPr="007A2A30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  <w:r w:rsidRPr="007A2A30">
              <w:rPr>
                <w:rFonts w:ascii="Times New Roman" w:hAnsi="Times New Roman"/>
                <w:i w:val="0"/>
                <w:sz w:val="16"/>
                <w:szCs w:val="16"/>
              </w:rPr>
              <w:t>*/**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67B5247" w14:textId="558B1836" w:rsidR="009247C5" w:rsidRPr="007A2A30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7A2A30">
              <w:rPr>
                <w:rFonts w:ascii="Times New Roman" w:hAnsi="Times New Roman"/>
                <w:i w:val="0"/>
                <w:sz w:val="16"/>
                <w:szCs w:val="16"/>
              </w:rPr>
              <w:t>Cena całkowita oferty brutto</w:t>
            </w:r>
            <w:r w:rsidR="00ED2580" w:rsidRPr="007A2A30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</w:p>
          <w:p w14:paraId="34104081" w14:textId="77777777" w:rsidR="009247C5" w:rsidRPr="007A2A30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7A2A30">
              <w:rPr>
                <w:rFonts w:ascii="Times New Roman" w:hAnsi="Times New Roman"/>
                <w:sz w:val="16"/>
                <w:szCs w:val="16"/>
              </w:rPr>
              <w:t>(wartość brutto)</w:t>
            </w:r>
            <w:r w:rsidRPr="007A2A30">
              <w:rPr>
                <w:rFonts w:ascii="Times New Roman" w:hAnsi="Times New Roman"/>
                <w:i w:val="0"/>
                <w:sz w:val="16"/>
                <w:szCs w:val="16"/>
              </w:rPr>
              <w:t>*</w:t>
            </w:r>
          </w:p>
          <w:p w14:paraId="6E8773CB" w14:textId="7E1859A7" w:rsidR="009247C5" w:rsidRPr="007A2A30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7A2A30">
              <w:rPr>
                <w:b/>
                <w:sz w:val="16"/>
                <w:szCs w:val="16"/>
              </w:rPr>
              <w:t>/kolumna 5+7/</w:t>
            </w:r>
          </w:p>
        </w:tc>
      </w:tr>
      <w:tr w:rsidR="000D6B77" w:rsidRPr="00807691" w14:paraId="7C1A3305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235"/>
          <w:jc w:val="center"/>
        </w:trPr>
        <w:tc>
          <w:tcPr>
            <w:tcW w:w="9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57CEC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ind w:left="22" w:right="-108" w:hanging="142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D9D75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62488" w14:textId="63B783CB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241EB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A495D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9D3F3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DDB57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628DFC70" w14:textId="5CE51971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0D6B77" w:rsidRPr="00870B3A" w14:paraId="1BC98DE7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250"/>
          <w:jc w:val="center"/>
        </w:trPr>
        <w:tc>
          <w:tcPr>
            <w:tcW w:w="14444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9A62B4" w14:textId="4C672862" w:rsidR="000D6B77" w:rsidRDefault="000D6B77" w:rsidP="000E3333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9247C5" w:rsidRPr="00870B3A" w14:paraId="04E3F65D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840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2FCB" w14:textId="6BC3811F" w:rsidR="009247C5" w:rsidRPr="000F112D" w:rsidRDefault="009247C5" w:rsidP="001B3BA8">
            <w:pPr>
              <w:tabs>
                <w:tab w:val="left" w:pos="437"/>
              </w:tabs>
              <w:jc w:val="center"/>
            </w:pPr>
            <w:r w:rsidRPr="000F112D"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3033" w14:textId="1E4105AF" w:rsidR="009247C5" w:rsidRPr="00CF7416" w:rsidRDefault="0007400C" w:rsidP="001B3BA8">
            <w:pPr>
              <w:tabs>
                <w:tab w:val="left" w:pos="1750"/>
              </w:tabs>
              <w:rPr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C652C7" w:rsidRPr="00E40465">
              <w:rPr>
                <w:rFonts w:ascii="Arial" w:hAnsi="Arial" w:cs="Arial"/>
                <w:sz w:val="18"/>
                <w:szCs w:val="18"/>
              </w:rPr>
              <w:t xml:space="preserve">ostawa i wdrożenie stacji wczesnego wykrywania skażeń promieniotwórczych </w:t>
            </w:r>
            <w:r w:rsidR="00C652C7">
              <w:rPr>
                <w:rFonts w:ascii="Arial" w:hAnsi="Arial" w:cs="Arial"/>
                <w:sz w:val="18"/>
                <w:szCs w:val="18"/>
              </w:rPr>
              <w:t xml:space="preserve">PMS-GM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594" w14:textId="595A6DFB" w:rsidR="009247C5" w:rsidRPr="009959F0" w:rsidRDefault="00C652C7" w:rsidP="00B232F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493D" w14:textId="389EF78C" w:rsidR="009247C5" w:rsidRDefault="009247C5" w:rsidP="000E3333">
            <w:pPr>
              <w:spacing w:before="120"/>
              <w:jc w:val="center"/>
            </w:pPr>
            <w:r>
              <w:t>…………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8759" w14:textId="5CD8D5D2" w:rsidR="009247C5" w:rsidRDefault="009247C5" w:rsidP="000E3333">
            <w:pPr>
              <w:spacing w:before="120"/>
              <w:jc w:val="center"/>
            </w:pPr>
            <w:r>
              <w:t>……….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212B" w14:textId="40FBFEAF" w:rsidR="009247C5" w:rsidRDefault="009247C5" w:rsidP="000E3333">
            <w:pPr>
              <w:spacing w:before="120"/>
              <w:jc w:val="center"/>
            </w:pPr>
            <w:r>
              <w:t>………...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B089C" w14:textId="2EE21889" w:rsidR="009247C5" w:rsidRDefault="009247C5" w:rsidP="000E3333">
            <w:pPr>
              <w:spacing w:before="120"/>
              <w:jc w:val="center"/>
            </w:pPr>
            <w:r>
              <w:t>………..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B206588" w14:textId="785A248C" w:rsidR="009247C5" w:rsidRDefault="009247C5" w:rsidP="000E3333">
            <w:pPr>
              <w:spacing w:before="120"/>
              <w:jc w:val="center"/>
            </w:pPr>
            <w:r>
              <w:t>……………………</w:t>
            </w:r>
          </w:p>
        </w:tc>
      </w:tr>
      <w:tr w:rsidR="004A6B4A" w:rsidRPr="00870B3A" w14:paraId="730A697F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840"/>
          <w:jc w:val="center"/>
        </w:trPr>
        <w:tc>
          <w:tcPr>
            <w:tcW w:w="14444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FBDA7" w14:textId="77777777" w:rsidR="004A6B4A" w:rsidRPr="00440B02" w:rsidRDefault="004A6B4A" w:rsidP="004A6B4A">
            <w:pPr>
              <w:spacing w:before="120"/>
              <w:jc w:val="center"/>
              <w:rPr>
                <w:b/>
                <w:bCs/>
              </w:rPr>
            </w:pPr>
            <w:r w:rsidRPr="00440B02">
              <w:rPr>
                <w:b/>
                <w:bCs/>
              </w:rPr>
              <w:lastRenderedPageBreak/>
              <w:t>CENA BRUTTO W ZŁOTYCH:</w:t>
            </w:r>
          </w:p>
          <w:p w14:paraId="129ED97E" w14:textId="2F7757DC" w:rsidR="004A6B4A" w:rsidRDefault="004A6B4A" w:rsidP="004A6B4A">
            <w:pPr>
              <w:spacing w:before="120"/>
              <w:jc w:val="center"/>
            </w:pPr>
            <w:r w:rsidRPr="00440B02">
              <w:rPr>
                <w:b/>
                <w:bCs/>
              </w:rPr>
              <w:t>ZAKRES WARUNKOWY (</w:t>
            </w:r>
            <w:r w:rsidR="00440B02" w:rsidRPr="00440B02">
              <w:rPr>
                <w:b/>
                <w:bCs/>
              </w:rPr>
              <w:t xml:space="preserve">PRAWO </w:t>
            </w:r>
            <w:r w:rsidRPr="00440B02">
              <w:rPr>
                <w:b/>
                <w:bCs/>
              </w:rPr>
              <w:t>OPCJ</w:t>
            </w:r>
            <w:r w:rsidR="00440B02" w:rsidRPr="00440B02">
              <w:rPr>
                <w:b/>
                <w:bCs/>
              </w:rPr>
              <w:t>I</w:t>
            </w:r>
            <w:r w:rsidRPr="00440B02">
              <w:rPr>
                <w:b/>
                <w:bCs/>
              </w:rPr>
              <w:t>)</w:t>
            </w:r>
            <w:r w:rsidR="00A07F2E">
              <w:rPr>
                <w:b/>
                <w:bCs/>
              </w:rPr>
              <w:t xml:space="preserve"> - </w:t>
            </w:r>
            <w:r w:rsidR="00A07F2E" w:rsidRPr="00904EBB">
              <w:t>ceny jednostkowe netto zamówienia opcjonalnego są takie same jak dla zakresu podstawowego</w:t>
            </w:r>
          </w:p>
        </w:tc>
      </w:tr>
      <w:tr w:rsidR="004A6B4A" w:rsidRPr="00870B3A" w14:paraId="58F85474" w14:textId="77777777" w:rsidTr="00147176">
        <w:tblPrEx>
          <w:jc w:val="center"/>
          <w:tblInd w:w="0" w:type="dxa"/>
        </w:tblPrEx>
        <w:trPr>
          <w:gridBefore w:val="1"/>
          <w:wBefore w:w="15" w:type="dxa"/>
          <w:trHeight w:val="840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DFCC" w14:textId="49C70CC4" w:rsidR="004A6B4A" w:rsidRPr="000F112D" w:rsidRDefault="004A6B4A" w:rsidP="001B3BA8">
            <w:pPr>
              <w:tabs>
                <w:tab w:val="left" w:pos="437"/>
              </w:tabs>
              <w:jc w:val="center"/>
            </w:pPr>
            <w: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4DFC" w14:textId="21099B15" w:rsidR="004A6B4A" w:rsidRPr="00CF7416" w:rsidRDefault="0007400C" w:rsidP="001B3BA8">
            <w:pPr>
              <w:tabs>
                <w:tab w:val="left" w:pos="1750"/>
              </w:tabs>
              <w:rPr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C652C7" w:rsidRPr="00E40465">
              <w:rPr>
                <w:rFonts w:ascii="Arial" w:hAnsi="Arial" w:cs="Arial"/>
                <w:sz w:val="18"/>
                <w:szCs w:val="18"/>
              </w:rPr>
              <w:t xml:space="preserve">ostawa i wdrożenie stacji wczesnego wykrywania skażeń promieniotwórczych </w:t>
            </w:r>
            <w:r w:rsidR="00C652C7">
              <w:rPr>
                <w:rFonts w:ascii="Arial" w:hAnsi="Arial" w:cs="Arial"/>
                <w:sz w:val="18"/>
                <w:szCs w:val="18"/>
              </w:rPr>
              <w:t xml:space="preserve">PMS-GM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6ADA" w14:textId="11B8C025" w:rsidR="004A6B4A" w:rsidRPr="009959F0" w:rsidRDefault="00084FCB" w:rsidP="00B232F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110C8" w14:textId="5CEAFDCA" w:rsidR="004A6B4A" w:rsidRDefault="00440B02" w:rsidP="000E3333">
            <w:pPr>
              <w:spacing w:before="120"/>
              <w:jc w:val="center"/>
            </w:pPr>
            <w:r>
              <w:t>……………….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7C23" w14:textId="2ED9BD42" w:rsidR="004A6B4A" w:rsidRDefault="00440B02" w:rsidP="000E3333">
            <w:pPr>
              <w:spacing w:before="120"/>
              <w:jc w:val="center"/>
            </w:pPr>
            <w:r>
              <w:t>…………..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FF606" w14:textId="06FD2263" w:rsidR="004A6B4A" w:rsidRDefault="00440B02" w:rsidP="000E3333">
            <w:pPr>
              <w:spacing w:before="120"/>
              <w:jc w:val="center"/>
            </w:pPr>
            <w:r>
              <w:t>………..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1D92" w14:textId="41022741" w:rsidR="004A6B4A" w:rsidRDefault="00440B02" w:rsidP="000E3333">
            <w:pPr>
              <w:spacing w:before="120"/>
              <w:jc w:val="center"/>
            </w:pPr>
            <w:r>
              <w:t>………….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9A13844" w14:textId="7041F809" w:rsidR="004A6B4A" w:rsidRDefault="00440B02" w:rsidP="000E3333">
            <w:pPr>
              <w:spacing w:before="120"/>
              <w:jc w:val="center"/>
            </w:pPr>
            <w:r>
              <w:t>…………….</w:t>
            </w:r>
          </w:p>
        </w:tc>
      </w:tr>
      <w:tr w:rsidR="0039566C" w14:paraId="25455A1A" w14:textId="77777777" w:rsidTr="00147176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220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9469D" w14:textId="33EAB5D6" w:rsidR="0039566C" w:rsidRPr="002A66AD" w:rsidRDefault="0039566C" w:rsidP="006C6685">
            <w:pPr>
              <w:rPr>
                <w:b/>
                <w:i/>
              </w:rPr>
            </w:pPr>
            <w:r w:rsidRPr="002A66AD">
              <w:rPr>
                <w:b/>
                <w:i/>
              </w:rPr>
              <w:t>CENA CAŁKOWITA OFERTY BRUTTO*</w:t>
            </w:r>
            <w:r w:rsidR="000E3333" w:rsidRPr="002A66AD">
              <w:rPr>
                <w:b/>
                <w:i/>
              </w:rPr>
              <w:t xml:space="preserve"> </w:t>
            </w:r>
            <w:r w:rsidR="00440B02">
              <w:rPr>
                <w:b/>
                <w:i/>
              </w:rPr>
              <w:t>(SUMA POZYCJI 1 i 2)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A76A930" w14:textId="3568E777" w:rsidR="0039566C" w:rsidRPr="002A66AD" w:rsidRDefault="0039566C" w:rsidP="006C6685">
            <w:pPr>
              <w:spacing w:before="120"/>
            </w:pPr>
            <w:r w:rsidRPr="002A66AD">
              <w:t>………………</w:t>
            </w:r>
            <w:r w:rsidR="006C6685" w:rsidRPr="002A66AD">
              <w:t>…….</w:t>
            </w:r>
          </w:p>
        </w:tc>
      </w:tr>
      <w:tr w:rsidR="007A2A30" w:rsidRPr="00870B3A" w14:paraId="3BBE732A" w14:textId="77777777" w:rsidTr="00147176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14444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9F69010" w14:textId="77777777" w:rsidR="007A2A30" w:rsidRPr="007A5A65" w:rsidRDefault="007A2A30" w:rsidP="007A2A30">
            <w:pPr>
              <w:spacing w:before="120"/>
              <w:jc w:val="center"/>
              <w:rPr>
                <w:b/>
                <w:iCs/>
              </w:rPr>
            </w:pPr>
            <w:r w:rsidRPr="007A5A65">
              <w:rPr>
                <w:b/>
                <w:iCs/>
              </w:rPr>
              <w:t>OKRES GWARANCJI</w:t>
            </w:r>
          </w:p>
          <w:p w14:paraId="56029296" w14:textId="03B7524F" w:rsidR="007A2A30" w:rsidRDefault="007A2A30" w:rsidP="007A2A30">
            <w:pPr>
              <w:spacing w:before="120"/>
              <w:jc w:val="center"/>
              <w:rPr>
                <w:b/>
                <w:i/>
              </w:rPr>
            </w:pPr>
            <w:r w:rsidRPr="007A5A65">
              <w:rPr>
                <w:b/>
                <w:iCs/>
              </w:rPr>
              <w:t>ZAKRES PODSTAWOWY</w:t>
            </w:r>
            <w:r w:rsidR="00147176">
              <w:rPr>
                <w:b/>
                <w:iCs/>
              </w:rPr>
              <w:t xml:space="preserve"> I </w:t>
            </w:r>
            <w:r w:rsidR="009E23B3">
              <w:rPr>
                <w:b/>
                <w:iCs/>
              </w:rPr>
              <w:t xml:space="preserve">W </w:t>
            </w:r>
            <w:r w:rsidR="00147176">
              <w:rPr>
                <w:b/>
                <w:iCs/>
              </w:rPr>
              <w:t>RAMACH OPCJI</w:t>
            </w:r>
          </w:p>
        </w:tc>
      </w:tr>
      <w:tr w:rsidR="008C3D2D" w:rsidRPr="00870B3A" w14:paraId="58E16C89" w14:textId="77777777" w:rsidTr="00147176">
        <w:tblPrEx>
          <w:jc w:val="center"/>
          <w:tblInd w:w="0" w:type="dxa"/>
        </w:tblPrEx>
        <w:trPr>
          <w:gridBefore w:val="1"/>
          <w:wBefore w:w="15" w:type="dxa"/>
          <w:jc w:val="center"/>
        </w:trPr>
        <w:tc>
          <w:tcPr>
            <w:tcW w:w="9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28DF8B1" w14:textId="110150A0" w:rsidR="008C3D2D" w:rsidRPr="007A2A30" w:rsidRDefault="008C3D2D" w:rsidP="007A2A30">
            <w:pPr>
              <w:spacing w:before="120"/>
              <w:jc w:val="center"/>
              <w:rPr>
                <w:bCs/>
                <w:iCs/>
              </w:rPr>
            </w:pPr>
            <w:r w:rsidRPr="007A2A30">
              <w:rPr>
                <w:bCs/>
                <w:iCs/>
              </w:rPr>
              <w:t>3.</w:t>
            </w:r>
          </w:p>
        </w:tc>
        <w:tc>
          <w:tcPr>
            <w:tcW w:w="6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B8A7A3E" w14:textId="6C4A705F" w:rsidR="008C3D2D" w:rsidRPr="007A5A65" w:rsidRDefault="008C3D2D" w:rsidP="007A2A30">
            <w:pPr>
              <w:spacing w:before="120"/>
              <w:rPr>
                <w:b/>
                <w:iCs/>
              </w:rPr>
            </w:pPr>
            <w:r w:rsidRPr="00DA7E5B">
              <w:rPr>
                <w:rFonts w:ascii="Arial" w:hAnsi="Arial" w:cs="Arial"/>
                <w:sz w:val="18"/>
                <w:szCs w:val="18"/>
              </w:rPr>
              <w:t>Okres gwarancji dla stacji wczesnego wykrywania skażeń promieniotwórczych PMS</w:t>
            </w:r>
            <w:r>
              <w:rPr>
                <w:rFonts w:ascii="Arial" w:hAnsi="Arial" w:cs="Arial"/>
                <w:sz w:val="18"/>
                <w:szCs w:val="18"/>
              </w:rPr>
              <w:t>-GM i oprogramowania</w:t>
            </w:r>
          </w:p>
        </w:tc>
        <w:tc>
          <w:tcPr>
            <w:tcW w:w="722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8944A3D" w14:textId="77777777" w:rsidR="008C3D2D" w:rsidRPr="007A5A65" w:rsidRDefault="008C3D2D" w:rsidP="007A2A30">
            <w:pPr>
              <w:spacing w:before="120"/>
              <w:rPr>
                <w:b/>
                <w:iCs/>
              </w:rPr>
            </w:pPr>
            <w:r w:rsidRPr="00DA7E5B">
              <w:rPr>
                <w:rFonts w:ascii="Arial" w:hAnsi="Arial" w:cs="Arial"/>
                <w:sz w:val="18"/>
                <w:szCs w:val="18"/>
              </w:rPr>
              <w:t>Liczba miesięcy:</w:t>
            </w:r>
            <w:r>
              <w:rPr>
                <w:rFonts w:ascii="Arial" w:hAnsi="Arial" w:cs="Arial"/>
                <w:sz w:val="18"/>
                <w:szCs w:val="18"/>
              </w:rPr>
              <w:t xml:space="preserve">  …………………………</w:t>
            </w:r>
          </w:p>
          <w:p w14:paraId="0170A11C" w14:textId="55AE4BE6" w:rsidR="008C3D2D" w:rsidRPr="007A5A65" w:rsidRDefault="00A07F2E" w:rsidP="007A2A30">
            <w:pPr>
              <w:spacing w:before="120"/>
              <w:rPr>
                <w:b/>
                <w:iCs/>
              </w:rPr>
            </w:pPr>
            <w:r w:rsidRPr="000C7A46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2"/>
                <w:szCs w:val="22"/>
              </w:rPr>
              <w:t>/</w:t>
            </w:r>
            <w:r w:rsidRPr="00480E11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proszę 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wskazać</w:t>
            </w:r>
            <w:r w:rsidR="00D939BA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w sposób jednoznaczny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jeden z wymienionych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okresów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: 24 miesiące / 36 miesięcy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/ 48 miesięcy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/</w:t>
            </w:r>
          </w:p>
        </w:tc>
      </w:tr>
    </w:tbl>
    <w:p w14:paraId="7DE300C2" w14:textId="756D390E" w:rsidR="00D070FD" w:rsidRPr="009F1A05" w:rsidRDefault="00D070FD">
      <w:pPr>
        <w:rPr>
          <w:sz w:val="16"/>
          <w:szCs w:val="16"/>
        </w:rPr>
      </w:pPr>
    </w:p>
    <w:p w14:paraId="1CF8708F" w14:textId="288117AE" w:rsidR="00D914FA" w:rsidRPr="007A2A30" w:rsidRDefault="00D914FA" w:rsidP="000D6B77">
      <w:pPr>
        <w:ind w:left="426" w:right="1386" w:hanging="284"/>
        <w:jc w:val="both"/>
        <w:rPr>
          <w:rFonts w:ascii="Arial" w:hAnsi="Arial"/>
          <w:b/>
          <w:sz w:val="16"/>
          <w:szCs w:val="16"/>
        </w:rPr>
      </w:pPr>
      <w:r w:rsidRPr="007A2A30">
        <w:rPr>
          <w:rFonts w:ascii="Arial" w:hAnsi="Arial"/>
          <w:b/>
          <w:sz w:val="16"/>
          <w:szCs w:val="16"/>
        </w:rPr>
        <w:t xml:space="preserve">UWAGA!  </w:t>
      </w:r>
    </w:p>
    <w:p w14:paraId="0202D7A6" w14:textId="77777777" w:rsidR="00D914FA" w:rsidRPr="007A2A30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i/>
          <w:iCs/>
          <w:sz w:val="16"/>
          <w:szCs w:val="16"/>
        </w:rPr>
      </w:pPr>
      <w:r w:rsidRPr="007A2A30">
        <w:rPr>
          <w:b/>
          <w:bCs/>
          <w:i/>
          <w:iCs/>
          <w:sz w:val="16"/>
          <w:szCs w:val="16"/>
        </w:rPr>
        <w:t xml:space="preserve">*   </w:t>
      </w:r>
      <w:r w:rsidRPr="007A2A30">
        <w:rPr>
          <w:b/>
          <w:bCs/>
          <w:sz w:val="16"/>
          <w:szCs w:val="16"/>
        </w:rPr>
        <w:t>CENY NALEŻY PODAĆ Z DOKŁADNOŚCIĄ DO DWÓCH MIEJSC PO PRZECINKU,</w:t>
      </w:r>
    </w:p>
    <w:p w14:paraId="4217A989" w14:textId="77777777" w:rsidR="00D914FA" w:rsidRPr="007A2A30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sz w:val="16"/>
          <w:szCs w:val="16"/>
        </w:rPr>
      </w:pPr>
      <w:r w:rsidRPr="007A2A30">
        <w:rPr>
          <w:b/>
          <w:bCs/>
          <w:sz w:val="16"/>
          <w:szCs w:val="16"/>
        </w:rPr>
        <w:t>**  WYKONAWCA ZOBOWIĄZANY JEST PODAĆ PODSTAWĘ PRAWNĄ ZASTOSOWANIA STAWKI PODATKU OD TOWARÓW I USŁUG (VAT) INNEJ NIŻ STAWKA PODSTAWOWA LUB ZWOLNIENIA Z WW. PODATKU,</w:t>
      </w:r>
    </w:p>
    <w:p w14:paraId="26E068C0" w14:textId="2733146B" w:rsidR="00D070FD" w:rsidRDefault="00D914FA" w:rsidP="000D6B77">
      <w:pPr>
        <w:ind w:left="426" w:right="1386" w:hanging="284"/>
        <w:jc w:val="both"/>
        <w:rPr>
          <w:b/>
          <w:bCs/>
          <w:sz w:val="16"/>
          <w:szCs w:val="16"/>
        </w:rPr>
      </w:pPr>
      <w:r w:rsidRPr="007A2A30">
        <w:rPr>
          <w:b/>
          <w:bCs/>
          <w:sz w:val="16"/>
          <w:szCs w:val="16"/>
        </w:rPr>
        <w:t xml:space="preserve">***ZAMAWIAJĄCY ODRZUCI OFERTY, W KTÓRYCH WYKONAWCY ZAOFERUJĄ CENY JEDNOSTKOWE NETTO O WARTOŚCI „0” (definicję ceny zawiera ustawa z dnia 9 maja 2014r. </w:t>
      </w:r>
      <w:r w:rsidR="000D6B77" w:rsidRPr="007A2A30">
        <w:rPr>
          <w:b/>
          <w:bCs/>
          <w:sz w:val="16"/>
          <w:szCs w:val="16"/>
        </w:rPr>
        <w:br/>
      </w:r>
      <w:r w:rsidRPr="007A2A30">
        <w:rPr>
          <w:b/>
          <w:bCs/>
          <w:i/>
          <w:sz w:val="16"/>
          <w:szCs w:val="16"/>
        </w:rPr>
        <w:t>o informowaniu o cenach towarów i usług</w:t>
      </w:r>
      <w:r w:rsidRPr="007A2A30">
        <w:rPr>
          <w:b/>
          <w:bCs/>
          <w:sz w:val="16"/>
          <w:szCs w:val="16"/>
        </w:rPr>
        <w:t xml:space="preserve"> (Dz. U. Dz. U. z 20</w:t>
      </w:r>
      <w:r w:rsidR="00B83B0D" w:rsidRPr="007A2A30">
        <w:rPr>
          <w:b/>
          <w:bCs/>
          <w:sz w:val="16"/>
          <w:szCs w:val="16"/>
        </w:rPr>
        <w:t xml:space="preserve">23 </w:t>
      </w:r>
      <w:r w:rsidRPr="007A2A30">
        <w:rPr>
          <w:b/>
          <w:bCs/>
          <w:sz w:val="16"/>
          <w:szCs w:val="16"/>
        </w:rPr>
        <w:t>r. poz. 1</w:t>
      </w:r>
      <w:r w:rsidR="00B83B0D" w:rsidRPr="007A2A30">
        <w:rPr>
          <w:b/>
          <w:bCs/>
          <w:sz w:val="16"/>
          <w:szCs w:val="16"/>
        </w:rPr>
        <w:t>6</w:t>
      </w:r>
      <w:r w:rsidRPr="007A2A30">
        <w:rPr>
          <w:b/>
          <w:bCs/>
          <w:sz w:val="16"/>
          <w:szCs w:val="16"/>
        </w:rPr>
        <w:t>8).</w:t>
      </w:r>
    </w:p>
    <w:p w14:paraId="4DC81C56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7A7DA290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61AA895C" w14:textId="77777777" w:rsidR="000D6B77" w:rsidRP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534B26F1" w14:textId="77777777" w:rsidR="00DD03EB" w:rsidRDefault="00DD03EB" w:rsidP="00DD03EB">
      <w:pPr>
        <w:suppressAutoHyphens/>
        <w:autoSpaceDE w:val="0"/>
        <w:rPr>
          <w:rFonts w:cs="Calibri"/>
          <w:b/>
          <w:color w:val="000000"/>
          <w:lang w:eastAsia="zh-CN"/>
        </w:rPr>
      </w:pPr>
      <w:r w:rsidRPr="00DD03EB">
        <w:rPr>
          <w:rFonts w:cs="Calibri"/>
          <w:b/>
          <w:color w:val="000000"/>
          <w:lang w:eastAsia="zh-CN"/>
        </w:rPr>
        <w:t>III. Informacje i oświadczenia:</w:t>
      </w:r>
    </w:p>
    <w:p w14:paraId="371A2BD4" w14:textId="77777777" w:rsidR="000D6B77" w:rsidRPr="000D6B77" w:rsidRDefault="000D6B77" w:rsidP="00DD03EB">
      <w:pPr>
        <w:suppressAutoHyphens/>
        <w:autoSpaceDE w:val="0"/>
        <w:rPr>
          <w:rFonts w:cs="Calibri"/>
          <w:b/>
          <w:color w:val="000000"/>
          <w:sz w:val="10"/>
          <w:szCs w:val="10"/>
          <w:lang w:eastAsia="zh-CN"/>
        </w:rPr>
      </w:pPr>
    </w:p>
    <w:p w14:paraId="0521C17F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Czy Wykonawca jest reprezentowany przez pełnomocnika:</w:t>
      </w:r>
    </w:p>
    <w:p w14:paraId="7B08E5B9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F61DA14" w14:textId="37CE28F0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Dane osoby reprezentującej (imię i nazwisko, podstawa reprezentacji - pełnomocnictwo, KRS, umowa spółki, inne): 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……………………………………………………………..</w:t>
      </w:r>
    </w:p>
    <w:p w14:paraId="07F7EC17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D28D20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załącza do oferty oświadczenie, z którego wynika, że usługi wykonają poszczególni wykonawcy:</w:t>
      </w:r>
    </w:p>
    <w:p w14:paraId="320DF557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  <w:r w:rsidRPr="00DD03EB">
        <w:rPr>
          <w:rFonts w:cs="Calibri"/>
          <w:color w:val="000000"/>
          <w:lang w:eastAsia="zh-CN"/>
        </w:rPr>
        <w:br/>
      </w:r>
    </w:p>
    <w:p w14:paraId="5C89D72E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2F10F1F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Wskazuję(emy) dostępność w formie elektronicznej:  Odpisu z właściwego rejestru (KRS) lub z centralnej ewidencji i informacji o działalności gospodarczej, jeżeli odrębne przepisy wymagają wpisu do rejestru  lub  ewidencji*</w:t>
      </w:r>
    </w:p>
    <w:p w14:paraId="381FDDB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398A4DF0" w14:textId="5BABCE07" w:rsidR="00DD03EB" w:rsidRPr="00DD03EB" w:rsidRDefault="00DD03EB" w:rsidP="00DD03EB">
      <w:pPr>
        <w:suppressAutoHyphens/>
        <w:autoSpaceDE w:val="0"/>
        <w:ind w:left="709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lastRenderedPageBreak/>
        <w:t>……..…………………………………………………………………….……………………………………………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……………………………..</w:t>
      </w:r>
    </w:p>
    <w:p w14:paraId="09DCC576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(proszę wskazać adres internetowy do ogólnodostępnych, bezpłatnych baz danych)</w:t>
      </w:r>
      <w:r w:rsidRPr="00DD03EB">
        <w:rPr>
          <w:rFonts w:cs="Calibri"/>
          <w:color w:val="000000"/>
          <w:lang w:eastAsia="zh-CN"/>
        </w:rPr>
        <w:br/>
      </w:r>
    </w:p>
    <w:p w14:paraId="758FE81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zawiera tajemnicę przedsiębiorstwa:</w:t>
      </w:r>
    </w:p>
    <w:p w14:paraId="2CC81C0A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3E8895F" w14:textId="779FF4B4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Informacje stanowiące tajemnicę przedsiębiorstwa zawarte są w następujących dokumentach (załącznikach do oferty):……………………………………………………………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</w:t>
      </w:r>
    </w:p>
    <w:p w14:paraId="5AEABDE7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Uzasadnienie zastrzeżenia informacji jako tajemnicy przedsiębiorstwa zawarte jest w następującym dokumencie (załączniku do oferty):…………………………………………...</w:t>
      </w:r>
      <w:r w:rsidRPr="00DD03EB">
        <w:rPr>
          <w:rFonts w:cs="Calibri"/>
          <w:color w:val="000000"/>
          <w:lang w:eastAsia="zh-CN"/>
        </w:rPr>
        <w:br/>
      </w:r>
    </w:p>
    <w:p w14:paraId="7A843030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Zamówienie wykonam(y) samodzielnie / zamierzam(y) powierzyć podwykonawcom*.</w:t>
      </w:r>
    </w:p>
    <w:p w14:paraId="3C39A982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28B4AD" w14:textId="2AA5539B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podwykonawcy, jeżeli jest znany: 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</w:t>
      </w:r>
      <w:r w:rsidRPr="00DD03EB">
        <w:rPr>
          <w:rFonts w:cs="Calibri"/>
          <w:color w:val="000000"/>
          <w:lang w:eastAsia="zh-CN"/>
        </w:rPr>
        <w:t xml:space="preserve"> </w:t>
      </w:r>
    </w:p>
    <w:p w14:paraId="33A7F929" w14:textId="3AA40B05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Zakres zamówienia, który wykonawca zamierza powierzyć do realizacji podwykonawcy:……………………………………………………………………………………………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……………………………………….</w:t>
      </w:r>
    </w:p>
    <w:p w14:paraId="4E0E6918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BE122EF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E2975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w celu wykazania spełniania warunków udziału w postępowaniu polega na zasobach innych podmiotów:</w:t>
      </w:r>
    </w:p>
    <w:p w14:paraId="24D47B03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67FE17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 przypadku odpowiedzi TAK obowiązek załączenia zobowiązania podmiotu udostępniającego zasoby lub inny podmiotowy środek dowodowy potwierdzający, że wykonawca realizując zamówienie będzie dysponował niezbędnymi zasobami tych podmiotów:</w:t>
      </w:r>
    </w:p>
    <w:p w14:paraId="72F9F8C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ACA0D5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Wybór ofert będzie prowadził do powstania u zamawiającego obowiązku podatkowego:</w:t>
      </w:r>
    </w:p>
    <w:p w14:paraId="346E7FAC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E24C4D3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39F963D" w14:textId="33C1295A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i wartość towaru lub usługi, której dostawa lub świadczenie będzie prowadzić do powstania obowiązku podatkowego:……………………………………………………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…………………………………………………………………………………………</w:t>
      </w:r>
    </w:p>
    <w:p w14:paraId="0C5375D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8DD2846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575EFDD7" w14:textId="6DA3059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Oświadczam(y), że wypełniliśmy obowiązki informacyjne przewidziane w art. 13 lub art. 14 RODO) wobec osób fizycznych, od których dane osobowe bezpośrednio lub pośrednio pozyskaliśmy w celu ubiegania się o udzielenie zamówienia publicznego w niniejszym postępowaniu zakupowym:</w:t>
      </w:r>
    </w:p>
    <w:p w14:paraId="723CF70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7DE6E50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TAK/NIE*</w:t>
      </w:r>
    </w:p>
    <w:p w14:paraId="1B3ABCB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766A786" w14:textId="77777777" w:rsidR="00DD03EB" w:rsidRPr="00DD03EB" w:rsidRDefault="00DD03EB" w:rsidP="00DD03EB">
      <w:pPr>
        <w:suppressAutoHyphens/>
        <w:autoSpaceDE w:val="0"/>
        <w:ind w:left="720"/>
        <w:rPr>
          <w:rFonts w:cs="Calibri"/>
          <w:color w:val="000000"/>
          <w:lang w:eastAsia="zh-CN"/>
        </w:rPr>
      </w:pPr>
    </w:p>
    <w:p w14:paraId="7835A0DC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wraz z załącznikami została przesłana na …………….. stronach.</w:t>
      </w:r>
    </w:p>
    <w:p w14:paraId="3C69085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2470D09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Do oferty załączam(y) następujące dokumenty: </w:t>
      </w:r>
    </w:p>
    <w:p w14:paraId="16FED712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498D997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a.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8445DF7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b.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1D5A55F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0C3602C9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Wykonawca jest**: </w:t>
      </w:r>
    </w:p>
    <w:p w14:paraId="0F158142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470C8935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mikroprzedsiębiorstwem</w:t>
      </w:r>
    </w:p>
    <w:p w14:paraId="46F893FD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małym przedsiębiorstwem</w:t>
      </w:r>
    </w:p>
    <w:p w14:paraId="495233AA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średnim przedsiębiorstwem</w:t>
      </w:r>
    </w:p>
    <w:p w14:paraId="7194EA08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dużym  przedsiębiorstwem</w:t>
      </w:r>
    </w:p>
    <w:p w14:paraId="78E3169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jednoosobowa działalność gospodarcza</w:t>
      </w:r>
    </w:p>
    <w:p w14:paraId="3AE7597B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osoba fizyczna nieprowadząca działalności gospodarczej</w:t>
      </w:r>
    </w:p>
    <w:p w14:paraId="5860926F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E2EAD6E" w14:textId="77777777" w:rsidR="00094E8F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26D34A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DE827F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PODPIS(Y):</w:t>
      </w:r>
    </w:p>
    <w:p w14:paraId="7240F144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4074A135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………………………………………………………………………………………………………………………………………</w:t>
      </w:r>
    </w:p>
    <w:p w14:paraId="5559507C" w14:textId="77777777" w:rsidR="00DD03EB" w:rsidRPr="00DD03EB" w:rsidRDefault="00DD03EB" w:rsidP="00DD03EB">
      <w:pPr>
        <w:suppressAutoHyphens/>
        <w:autoSpaceDE w:val="0"/>
        <w:jc w:val="center"/>
        <w:rPr>
          <w:i/>
          <w:color w:val="000000"/>
          <w:sz w:val="20"/>
          <w:szCs w:val="20"/>
          <w:lang w:eastAsia="zh-CN"/>
        </w:rPr>
      </w:pPr>
      <w:r w:rsidRPr="00DD03EB">
        <w:rPr>
          <w:i/>
          <w:color w:val="000000"/>
          <w:sz w:val="20"/>
          <w:szCs w:val="20"/>
          <w:lang w:eastAsia="zh-CN"/>
        </w:rPr>
        <w:t xml:space="preserve">(podpisy  osoby/osób wskazanych w   dokumencie uprawniającym do występowania w obrocie prawnym lub posiadających pełnomocnictwo) </w:t>
      </w:r>
    </w:p>
    <w:p w14:paraId="5E7183E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3DE3379" w14:textId="77777777" w:rsidR="00DD03EB" w:rsidRPr="00DD03EB" w:rsidRDefault="00DD03EB" w:rsidP="00DD03EB">
      <w:pPr>
        <w:suppressAutoHyphens/>
        <w:autoSpaceDE w:val="0"/>
        <w:jc w:val="both"/>
        <w:rPr>
          <w:rFonts w:cs="Calibri"/>
          <w:color w:val="000000"/>
          <w:lang w:eastAsia="zh-CN"/>
        </w:rPr>
      </w:pPr>
    </w:p>
    <w:p w14:paraId="3E697AC7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DD03EB">
        <w:rPr>
          <w:rFonts w:cs="Calibri"/>
          <w:color w:val="000000"/>
          <w:sz w:val="16"/>
          <w:szCs w:val="16"/>
          <w:lang w:eastAsia="zh-CN"/>
        </w:rPr>
        <w:t>________________________________</w:t>
      </w:r>
      <w:r w:rsidRPr="00DD03EB">
        <w:rPr>
          <w:rFonts w:cs="Calibri"/>
          <w:color w:val="000000"/>
          <w:sz w:val="16"/>
          <w:szCs w:val="16"/>
          <w:lang w:eastAsia="zh-CN"/>
        </w:rPr>
        <w:br/>
      </w: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 niepotrzebne skreślić  </w:t>
      </w:r>
    </w:p>
    <w:p w14:paraId="6F980B9E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** Wypełnić poprzez zaznaczenie krzyżykiem właściwej kratki, zgodnie z definicją:  </w:t>
      </w:r>
    </w:p>
    <w:p w14:paraId="370298BF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Mikroprzedsiębiorstwo: przedsiębiorstwo, które zatrudnia mniej niż 10 osób i którego roczny obrót lub roczna suma bilansowa nie przekracza 2 milionów EUR.</w:t>
      </w:r>
    </w:p>
    <w:p w14:paraId="79AAA409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Małe przedsiębiorstwo: przedsiębiorstwo, które zatrudnia mniej niż 50 osób i którego roczny obrót lub roczna suma bilansowa nie przekracza 10 milionów EUR.</w:t>
      </w:r>
    </w:p>
    <w:p w14:paraId="2263E681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Średnie przedsiębiorstwa: przedsiębiorstwa, które nie są mikroprzedsiębiorstwami ani małymi przedsiębiorstwami które zatrudniają mniej niż 250 osób i których roczny obrót nie przekracza 50 milionów EUR lub roczna suma bilansowa nie przekracza 43 milionów EUR.</w:t>
      </w:r>
    </w:p>
    <w:p w14:paraId="70047ED1" w14:textId="4B0F2181" w:rsidR="006B089C" w:rsidRPr="000F112D" w:rsidRDefault="00DD03EB" w:rsidP="000F112D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Duże przedsiębiorstwa: przedsiębiorstwa, które nie są mikroprzedsiębiorstwami ani małymi przedsiębiorstwami ani średnimi przedsiębiorstwami i które zatrudniają więcej niż 250 osób i których roczny obrót przekracza 50 milionów EUR lub roczna suma bilansowa przekracza 43 milionów</w:t>
      </w:r>
    </w:p>
    <w:sectPr w:rsidR="006B089C" w:rsidRPr="000F112D" w:rsidSect="009247C5">
      <w:headerReference w:type="default" r:id="rId8"/>
      <w:footerReference w:type="default" r:id="rId9"/>
      <w:pgSz w:w="16838" w:h="11906" w:orient="landscape"/>
      <w:pgMar w:top="142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408E" w14:textId="77777777" w:rsidR="00CD16E8" w:rsidRDefault="00CD16E8">
      <w:r>
        <w:separator/>
      </w:r>
    </w:p>
  </w:endnote>
  <w:endnote w:type="continuationSeparator" w:id="0">
    <w:p w14:paraId="0BED73D9" w14:textId="77777777" w:rsidR="00CD16E8" w:rsidRDefault="00CD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-Bold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860" w14:textId="4D83E510" w:rsidR="00095CBA" w:rsidRPr="000F005D" w:rsidRDefault="00095CBA" w:rsidP="000F005D">
    <w:pPr>
      <w:pStyle w:val="Stopka"/>
      <w:jc w:val="center"/>
      <w:rPr>
        <w:sz w:val="12"/>
        <w:szCs w:val="12"/>
      </w:rPr>
    </w:pPr>
    <w:r w:rsidRPr="000F005D">
      <w:rPr>
        <w:sz w:val="12"/>
        <w:szCs w:val="12"/>
      </w:rPr>
      <w:t xml:space="preserve">Strona </w:t>
    </w:r>
    <w:r w:rsidRPr="000F005D">
      <w:rPr>
        <w:b/>
        <w:bCs/>
        <w:sz w:val="12"/>
        <w:szCs w:val="12"/>
      </w:rPr>
      <w:fldChar w:fldCharType="begin"/>
    </w:r>
    <w:r w:rsidRPr="000F005D">
      <w:rPr>
        <w:b/>
        <w:bCs/>
        <w:sz w:val="12"/>
        <w:szCs w:val="12"/>
      </w:rPr>
      <w:instrText>PAGE  \* Arabic  \* MERGEFORMAT</w:instrText>
    </w:r>
    <w:r w:rsidRPr="000F005D">
      <w:rPr>
        <w:b/>
        <w:bCs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 w:rsidRPr="000F005D">
      <w:rPr>
        <w:b/>
        <w:bCs/>
        <w:sz w:val="12"/>
        <w:szCs w:val="12"/>
      </w:rPr>
      <w:fldChar w:fldCharType="end"/>
    </w:r>
    <w:r w:rsidRPr="000F005D">
      <w:rPr>
        <w:sz w:val="12"/>
        <w:szCs w:val="12"/>
      </w:rPr>
      <w:t xml:space="preserve"> z </w:t>
    </w:r>
    <w:r>
      <w:rPr>
        <w:b/>
        <w:bCs/>
        <w:noProof/>
        <w:sz w:val="12"/>
        <w:szCs w:val="12"/>
      </w:rPr>
      <w:fldChar w:fldCharType="begin"/>
    </w:r>
    <w:r>
      <w:rPr>
        <w:b/>
        <w:bCs/>
        <w:noProof/>
        <w:sz w:val="12"/>
        <w:szCs w:val="12"/>
      </w:rPr>
      <w:instrText>NUMPAGES  \* Arabic  \* MERGEFORMAT</w:instrText>
    </w:r>
    <w:r>
      <w:rPr>
        <w:b/>
        <w:bCs/>
        <w:noProof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>
      <w:rPr>
        <w:b/>
        <w:bCs/>
        <w:noProof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9B66" w14:textId="77777777" w:rsidR="00CD16E8" w:rsidRDefault="00CD16E8">
      <w:r>
        <w:separator/>
      </w:r>
    </w:p>
  </w:footnote>
  <w:footnote w:type="continuationSeparator" w:id="0">
    <w:p w14:paraId="0F37297D" w14:textId="77777777" w:rsidR="00CD16E8" w:rsidRDefault="00CD1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7A69" w14:textId="77777777" w:rsidR="00095CBA" w:rsidRPr="00775C25" w:rsidRDefault="00095CBA" w:rsidP="00775C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F"/>
    <w:multiLevelType w:val="singleLevel"/>
    <w:tmpl w:val="0000000F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3"/>
        <w:szCs w:val="23"/>
      </w:rPr>
    </w:lvl>
  </w:abstractNum>
  <w:abstractNum w:abstractNumId="4" w15:restartNumberingAfterBreak="0">
    <w:nsid w:val="00000010"/>
    <w:multiLevelType w:val="singleLevel"/>
    <w:tmpl w:val="00000010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u w:val="none"/>
      </w:rPr>
    </w:lvl>
  </w:abstractNum>
  <w:abstractNum w:abstractNumId="5" w15:restartNumberingAfterBreak="0">
    <w:nsid w:val="06CD2808"/>
    <w:multiLevelType w:val="hybridMultilevel"/>
    <w:tmpl w:val="5434E1BE"/>
    <w:lvl w:ilvl="0" w:tplc="64C40BC4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FE202B3"/>
    <w:multiLevelType w:val="hybridMultilevel"/>
    <w:tmpl w:val="B088CFB4"/>
    <w:lvl w:ilvl="0" w:tplc="063C86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9C7065"/>
    <w:multiLevelType w:val="hybridMultilevel"/>
    <w:tmpl w:val="37C04684"/>
    <w:name w:val="WW8Num122"/>
    <w:lvl w:ilvl="0" w:tplc="4BF2DCC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pStyle w:val="Tyt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5E87FAE"/>
    <w:multiLevelType w:val="hybridMultilevel"/>
    <w:tmpl w:val="51F6B3EE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F1AAA3C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hint="default"/>
        <w:b/>
        <w:i/>
        <w:sz w:val="2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717E9D"/>
    <w:multiLevelType w:val="hybridMultilevel"/>
    <w:tmpl w:val="3B7C8A0E"/>
    <w:lvl w:ilvl="0" w:tplc="C302B11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A775F01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2B50C75"/>
    <w:multiLevelType w:val="multilevel"/>
    <w:tmpl w:val="B7ACC7C0"/>
    <w:lvl w:ilvl="0">
      <w:start w:val="1"/>
      <w:numFmt w:val="decimal"/>
      <w:pStyle w:val="Nagwek1"/>
      <w:suff w:val="space"/>
      <w:lvlText w:val="Rozdział %1"/>
      <w:lvlJc w:val="left"/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333D6473"/>
    <w:multiLevelType w:val="hybridMultilevel"/>
    <w:tmpl w:val="2A00A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CE9D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 w:tplc="C69E2C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16"/>
        <w:szCs w:val="16"/>
      </w:rPr>
    </w:lvl>
    <w:lvl w:ilvl="3" w:tplc="F322EF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E2463"/>
    <w:multiLevelType w:val="hybridMultilevel"/>
    <w:tmpl w:val="483A3504"/>
    <w:lvl w:ilvl="0" w:tplc="0415000F">
      <w:start w:val="1"/>
      <w:numFmt w:val="decimal"/>
      <w:lvlText w:val="%1."/>
      <w:lvlJc w:val="left"/>
      <w:pPr>
        <w:ind w:left="95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64E57"/>
    <w:multiLevelType w:val="hybridMultilevel"/>
    <w:tmpl w:val="708C40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C76FC"/>
    <w:multiLevelType w:val="hybridMultilevel"/>
    <w:tmpl w:val="6254ADDE"/>
    <w:lvl w:ilvl="0" w:tplc="545A6312">
      <w:start w:val="1"/>
      <w:numFmt w:val="decimal"/>
      <w:lvlText w:val="%1."/>
      <w:lvlJc w:val="center"/>
      <w:pPr>
        <w:tabs>
          <w:tab w:val="num" w:pos="510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8ED63A6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</w:rPr>
    </w:lvl>
    <w:lvl w:ilvl="2" w:tplc="76FC016C">
      <w:start w:val="2"/>
      <w:numFmt w:val="decimal"/>
      <w:lvlText w:val="%3)"/>
      <w:lvlJc w:val="left"/>
      <w:pPr>
        <w:tabs>
          <w:tab w:val="num" w:pos="1590"/>
        </w:tabs>
        <w:ind w:left="1533" w:hanging="453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8" w15:restartNumberingAfterBreak="0">
    <w:nsid w:val="494341C1"/>
    <w:multiLevelType w:val="hybridMultilevel"/>
    <w:tmpl w:val="B89A8E26"/>
    <w:name w:val="WW8Num383"/>
    <w:lvl w:ilvl="0" w:tplc="9DA2EA5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70D56"/>
    <w:multiLevelType w:val="hybridMultilevel"/>
    <w:tmpl w:val="5454A584"/>
    <w:lvl w:ilvl="0" w:tplc="BF42C886">
      <w:start w:val="4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150030"/>
    <w:multiLevelType w:val="hybridMultilevel"/>
    <w:tmpl w:val="673E2B58"/>
    <w:name w:val="WW8Num384"/>
    <w:lvl w:ilvl="0" w:tplc="EA56AC5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0A8"/>
    <w:multiLevelType w:val="hybridMultilevel"/>
    <w:tmpl w:val="236414D0"/>
    <w:name w:val="WW8Num123"/>
    <w:lvl w:ilvl="0" w:tplc="2E141D2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E1CC6"/>
    <w:multiLevelType w:val="hybridMultilevel"/>
    <w:tmpl w:val="22662332"/>
    <w:lvl w:ilvl="0" w:tplc="43E4F55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58F32E38"/>
    <w:multiLevelType w:val="hybridMultilevel"/>
    <w:tmpl w:val="A0F69A04"/>
    <w:name w:val="WW8Num382"/>
    <w:lvl w:ilvl="0" w:tplc="4BFA24E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434FC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7F61831"/>
    <w:multiLevelType w:val="hybridMultilevel"/>
    <w:tmpl w:val="679E9944"/>
    <w:lvl w:ilvl="0" w:tplc="7318F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B422A"/>
    <w:multiLevelType w:val="singleLevel"/>
    <w:tmpl w:val="21CAB6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9882C3D"/>
    <w:multiLevelType w:val="hybridMultilevel"/>
    <w:tmpl w:val="AFB68F7E"/>
    <w:name w:val="WW8Num52"/>
    <w:lvl w:ilvl="0" w:tplc="6D166452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670E9D"/>
    <w:multiLevelType w:val="hybridMultilevel"/>
    <w:tmpl w:val="78FE3774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8F16BB"/>
    <w:multiLevelType w:val="multilevel"/>
    <w:tmpl w:val="8236BBB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F1A66E7"/>
    <w:multiLevelType w:val="hybridMultilevel"/>
    <w:tmpl w:val="16D07386"/>
    <w:lvl w:ilvl="0" w:tplc="0409000F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30DF6"/>
    <w:multiLevelType w:val="hybridMultilevel"/>
    <w:tmpl w:val="662896D4"/>
    <w:lvl w:ilvl="0" w:tplc="B3402D2A">
      <w:start w:val="1"/>
      <w:numFmt w:val="decimal"/>
      <w:lvlText w:val="%1."/>
      <w:lvlJc w:val="center"/>
      <w:pPr>
        <w:tabs>
          <w:tab w:val="num" w:pos="1077"/>
        </w:tabs>
        <w:ind w:left="964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76DE7D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2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0730">
    <w:abstractNumId w:val="13"/>
  </w:num>
  <w:num w:numId="2" w16cid:durableId="525753633">
    <w:abstractNumId w:val="14"/>
  </w:num>
  <w:num w:numId="3" w16cid:durableId="1223247261">
    <w:abstractNumId w:val="31"/>
  </w:num>
  <w:num w:numId="4" w16cid:durableId="7146895">
    <w:abstractNumId w:val="17"/>
  </w:num>
  <w:num w:numId="5" w16cid:durableId="748842009">
    <w:abstractNumId w:val="22"/>
  </w:num>
  <w:num w:numId="6" w16cid:durableId="1617518518">
    <w:abstractNumId w:val="5"/>
  </w:num>
  <w:num w:numId="7" w16cid:durableId="342320939">
    <w:abstractNumId w:val="30"/>
  </w:num>
  <w:num w:numId="8" w16cid:durableId="1114711779">
    <w:abstractNumId w:val="10"/>
  </w:num>
  <w:num w:numId="9" w16cid:durableId="430048953">
    <w:abstractNumId w:val="26"/>
    <w:lvlOverride w:ilvl="0">
      <w:startOverride w:val="4"/>
    </w:lvlOverride>
  </w:num>
  <w:num w:numId="10" w16cid:durableId="1519419339">
    <w:abstractNumId w:val="8"/>
  </w:num>
  <w:num w:numId="11" w16cid:durableId="712383096">
    <w:abstractNumId w:val="24"/>
  </w:num>
  <w:num w:numId="12" w16cid:durableId="1272012467">
    <w:abstractNumId w:val="29"/>
  </w:num>
  <w:num w:numId="13" w16cid:durableId="403649775">
    <w:abstractNumId w:val="28"/>
  </w:num>
  <w:num w:numId="14" w16cid:durableId="1180123411">
    <w:abstractNumId w:val="11"/>
  </w:num>
  <w:num w:numId="15" w16cid:durableId="445467077">
    <w:abstractNumId w:val="6"/>
  </w:num>
  <w:num w:numId="16" w16cid:durableId="2072535720">
    <w:abstractNumId w:val="9"/>
  </w:num>
  <w:num w:numId="17" w16cid:durableId="1443956911">
    <w:abstractNumId w:val="12"/>
  </w:num>
  <w:num w:numId="18" w16cid:durableId="1432313650">
    <w:abstractNumId w:val="16"/>
  </w:num>
  <w:num w:numId="19" w16cid:durableId="113162706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5206714">
    <w:abstractNumId w:val="15"/>
  </w:num>
  <w:num w:numId="21" w16cid:durableId="13241286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B57"/>
    <w:rsid w:val="000002B1"/>
    <w:rsid w:val="00000744"/>
    <w:rsid w:val="000008F6"/>
    <w:rsid w:val="00000AB2"/>
    <w:rsid w:val="00001E9E"/>
    <w:rsid w:val="00001ED2"/>
    <w:rsid w:val="00002C76"/>
    <w:rsid w:val="000031A1"/>
    <w:rsid w:val="0000358D"/>
    <w:rsid w:val="000048CA"/>
    <w:rsid w:val="000053B5"/>
    <w:rsid w:val="000053CB"/>
    <w:rsid w:val="00005DBA"/>
    <w:rsid w:val="00006390"/>
    <w:rsid w:val="00006AD4"/>
    <w:rsid w:val="00006D3A"/>
    <w:rsid w:val="00006E33"/>
    <w:rsid w:val="00007280"/>
    <w:rsid w:val="00007C32"/>
    <w:rsid w:val="00007E8A"/>
    <w:rsid w:val="0001142E"/>
    <w:rsid w:val="00011764"/>
    <w:rsid w:val="00012132"/>
    <w:rsid w:val="00012263"/>
    <w:rsid w:val="00012470"/>
    <w:rsid w:val="00012AF8"/>
    <w:rsid w:val="00012B85"/>
    <w:rsid w:val="0001344E"/>
    <w:rsid w:val="0001348A"/>
    <w:rsid w:val="000139E1"/>
    <w:rsid w:val="00013BD0"/>
    <w:rsid w:val="00014241"/>
    <w:rsid w:val="0001466F"/>
    <w:rsid w:val="00014E6D"/>
    <w:rsid w:val="0001552F"/>
    <w:rsid w:val="000155C9"/>
    <w:rsid w:val="00015775"/>
    <w:rsid w:val="00015A5A"/>
    <w:rsid w:val="000165D4"/>
    <w:rsid w:val="000166D3"/>
    <w:rsid w:val="00016D0A"/>
    <w:rsid w:val="00016EDF"/>
    <w:rsid w:val="000170C8"/>
    <w:rsid w:val="00017580"/>
    <w:rsid w:val="000176EC"/>
    <w:rsid w:val="000179B7"/>
    <w:rsid w:val="00017AD4"/>
    <w:rsid w:val="00017EF1"/>
    <w:rsid w:val="00020A56"/>
    <w:rsid w:val="00021EC1"/>
    <w:rsid w:val="0002204C"/>
    <w:rsid w:val="00022105"/>
    <w:rsid w:val="000225F0"/>
    <w:rsid w:val="000227BB"/>
    <w:rsid w:val="00022810"/>
    <w:rsid w:val="00022ABA"/>
    <w:rsid w:val="000232AC"/>
    <w:rsid w:val="000237A7"/>
    <w:rsid w:val="00023891"/>
    <w:rsid w:val="000244DC"/>
    <w:rsid w:val="000245C4"/>
    <w:rsid w:val="000246C8"/>
    <w:rsid w:val="000248B6"/>
    <w:rsid w:val="00024F47"/>
    <w:rsid w:val="00024FD3"/>
    <w:rsid w:val="00025CC3"/>
    <w:rsid w:val="00026369"/>
    <w:rsid w:val="00026FB2"/>
    <w:rsid w:val="00027089"/>
    <w:rsid w:val="0002764F"/>
    <w:rsid w:val="00027CA1"/>
    <w:rsid w:val="00030A43"/>
    <w:rsid w:val="0003121B"/>
    <w:rsid w:val="0003141C"/>
    <w:rsid w:val="00031520"/>
    <w:rsid w:val="00032138"/>
    <w:rsid w:val="000321E3"/>
    <w:rsid w:val="000323C9"/>
    <w:rsid w:val="00032A75"/>
    <w:rsid w:val="000338D4"/>
    <w:rsid w:val="000339B4"/>
    <w:rsid w:val="00033F85"/>
    <w:rsid w:val="00035487"/>
    <w:rsid w:val="000361E7"/>
    <w:rsid w:val="000363A3"/>
    <w:rsid w:val="0003663B"/>
    <w:rsid w:val="00036818"/>
    <w:rsid w:val="00036858"/>
    <w:rsid w:val="00036C69"/>
    <w:rsid w:val="00036E3A"/>
    <w:rsid w:val="00036F15"/>
    <w:rsid w:val="00037280"/>
    <w:rsid w:val="00037A99"/>
    <w:rsid w:val="00037C63"/>
    <w:rsid w:val="00040617"/>
    <w:rsid w:val="00041606"/>
    <w:rsid w:val="0004171B"/>
    <w:rsid w:val="0004180A"/>
    <w:rsid w:val="00041BC8"/>
    <w:rsid w:val="00041F3A"/>
    <w:rsid w:val="000421E5"/>
    <w:rsid w:val="00043126"/>
    <w:rsid w:val="000435F8"/>
    <w:rsid w:val="00043657"/>
    <w:rsid w:val="00043731"/>
    <w:rsid w:val="00043BBC"/>
    <w:rsid w:val="00043C8C"/>
    <w:rsid w:val="00043D5F"/>
    <w:rsid w:val="000442F5"/>
    <w:rsid w:val="0004669F"/>
    <w:rsid w:val="00046897"/>
    <w:rsid w:val="00046930"/>
    <w:rsid w:val="00046C37"/>
    <w:rsid w:val="000471C0"/>
    <w:rsid w:val="000477CA"/>
    <w:rsid w:val="00047B29"/>
    <w:rsid w:val="00050979"/>
    <w:rsid w:val="00050B4C"/>
    <w:rsid w:val="00050E02"/>
    <w:rsid w:val="000513BA"/>
    <w:rsid w:val="0005182C"/>
    <w:rsid w:val="000521FC"/>
    <w:rsid w:val="0005244F"/>
    <w:rsid w:val="00052F61"/>
    <w:rsid w:val="00053FAF"/>
    <w:rsid w:val="000542DA"/>
    <w:rsid w:val="0005492B"/>
    <w:rsid w:val="00054B8F"/>
    <w:rsid w:val="00055B5D"/>
    <w:rsid w:val="00055D06"/>
    <w:rsid w:val="00056CC3"/>
    <w:rsid w:val="00056D78"/>
    <w:rsid w:val="00056F27"/>
    <w:rsid w:val="00057392"/>
    <w:rsid w:val="00057964"/>
    <w:rsid w:val="000604C9"/>
    <w:rsid w:val="0006135C"/>
    <w:rsid w:val="00061774"/>
    <w:rsid w:val="000617DA"/>
    <w:rsid w:val="00061908"/>
    <w:rsid w:val="00061BC6"/>
    <w:rsid w:val="000624D3"/>
    <w:rsid w:val="00062513"/>
    <w:rsid w:val="00062F14"/>
    <w:rsid w:val="00063A61"/>
    <w:rsid w:val="0006415B"/>
    <w:rsid w:val="0006421F"/>
    <w:rsid w:val="000643DE"/>
    <w:rsid w:val="00064702"/>
    <w:rsid w:val="000648DF"/>
    <w:rsid w:val="000656B9"/>
    <w:rsid w:val="00065994"/>
    <w:rsid w:val="00065C3B"/>
    <w:rsid w:val="00065C6A"/>
    <w:rsid w:val="0006613D"/>
    <w:rsid w:val="00066925"/>
    <w:rsid w:val="0006696A"/>
    <w:rsid w:val="00067D43"/>
    <w:rsid w:val="00070456"/>
    <w:rsid w:val="00070CA5"/>
    <w:rsid w:val="00071609"/>
    <w:rsid w:val="000721B1"/>
    <w:rsid w:val="00072D6D"/>
    <w:rsid w:val="000734A6"/>
    <w:rsid w:val="00073E16"/>
    <w:rsid w:val="00073E6B"/>
    <w:rsid w:val="0007400C"/>
    <w:rsid w:val="00074217"/>
    <w:rsid w:val="000747B6"/>
    <w:rsid w:val="00074A84"/>
    <w:rsid w:val="00074DF2"/>
    <w:rsid w:val="00076694"/>
    <w:rsid w:val="00077382"/>
    <w:rsid w:val="00077F97"/>
    <w:rsid w:val="00080C1F"/>
    <w:rsid w:val="00080D14"/>
    <w:rsid w:val="00080FE3"/>
    <w:rsid w:val="0008127F"/>
    <w:rsid w:val="00081525"/>
    <w:rsid w:val="00081598"/>
    <w:rsid w:val="00081A4B"/>
    <w:rsid w:val="00081B67"/>
    <w:rsid w:val="00081BB1"/>
    <w:rsid w:val="0008201F"/>
    <w:rsid w:val="0008270D"/>
    <w:rsid w:val="00082986"/>
    <w:rsid w:val="00082A3E"/>
    <w:rsid w:val="00083647"/>
    <w:rsid w:val="00083679"/>
    <w:rsid w:val="00083801"/>
    <w:rsid w:val="00083A7A"/>
    <w:rsid w:val="00084683"/>
    <w:rsid w:val="00084D52"/>
    <w:rsid w:val="00084FCB"/>
    <w:rsid w:val="000850C5"/>
    <w:rsid w:val="00085429"/>
    <w:rsid w:val="00085A13"/>
    <w:rsid w:val="00085A6B"/>
    <w:rsid w:val="00085C6D"/>
    <w:rsid w:val="00086175"/>
    <w:rsid w:val="000861A1"/>
    <w:rsid w:val="000864A5"/>
    <w:rsid w:val="000871C9"/>
    <w:rsid w:val="00087CB4"/>
    <w:rsid w:val="00090939"/>
    <w:rsid w:val="00090A76"/>
    <w:rsid w:val="00090DAF"/>
    <w:rsid w:val="0009124F"/>
    <w:rsid w:val="000916A9"/>
    <w:rsid w:val="00091AF9"/>
    <w:rsid w:val="00093182"/>
    <w:rsid w:val="00093367"/>
    <w:rsid w:val="000934F3"/>
    <w:rsid w:val="00093879"/>
    <w:rsid w:val="0009468E"/>
    <w:rsid w:val="00094D72"/>
    <w:rsid w:val="00094E8F"/>
    <w:rsid w:val="00094EB2"/>
    <w:rsid w:val="000954EC"/>
    <w:rsid w:val="00095612"/>
    <w:rsid w:val="0009577A"/>
    <w:rsid w:val="00095832"/>
    <w:rsid w:val="00095871"/>
    <w:rsid w:val="00095CBA"/>
    <w:rsid w:val="00096158"/>
    <w:rsid w:val="000966D9"/>
    <w:rsid w:val="000967B9"/>
    <w:rsid w:val="00096869"/>
    <w:rsid w:val="00097373"/>
    <w:rsid w:val="00097663"/>
    <w:rsid w:val="000A14C2"/>
    <w:rsid w:val="000A1908"/>
    <w:rsid w:val="000A2474"/>
    <w:rsid w:val="000A2A95"/>
    <w:rsid w:val="000A3592"/>
    <w:rsid w:val="000A3C64"/>
    <w:rsid w:val="000A3D66"/>
    <w:rsid w:val="000A45D2"/>
    <w:rsid w:val="000A4730"/>
    <w:rsid w:val="000A4BA3"/>
    <w:rsid w:val="000A4C56"/>
    <w:rsid w:val="000A5621"/>
    <w:rsid w:val="000A5747"/>
    <w:rsid w:val="000A5D8C"/>
    <w:rsid w:val="000A6307"/>
    <w:rsid w:val="000A63FF"/>
    <w:rsid w:val="000A6EB4"/>
    <w:rsid w:val="000A7105"/>
    <w:rsid w:val="000A7FC7"/>
    <w:rsid w:val="000B0275"/>
    <w:rsid w:val="000B0943"/>
    <w:rsid w:val="000B094F"/>
    <w:rsid w:val="000B0D48"/>
    <w:rsid w:val="000B0DD7"/>
    <w:rsid w:val="000B15B4"/>
    <w:rsid w:val="000B185F"/>
    <w:rsid w:val="000B2304"/>
    <w:rsid w:val="000B25AD"/>
    <w:rsid w:val="000B2CE6"/>
    <w:rsid w:val="000B2D03"/>
    <w:rsid w:val="000B32E5"/>
    <w:rsid w:val="000B3BC8"/>
    <w:rsid w:val="000B4D76"/>
    <w:rsid w:val="000B5281"/>
    <w:rsid w:val="000B5504"/>
    <w:rsid w:val="000B5F6B"/>
    <w:rsid w:val="000B66A5"/>
    <w:rsid w:val="000B6C9A"/>
    <w:rsid w:val="000B7649"/>
    <w:rsid w:val="000B797D"/>
    <w:rsid w:val="000B7D15"/>
    <w:rsid w:val="000C03FD"/>
    <w:rsid w:val="000C0659"/>
    <w:rsid w:val="000C0713"/>
    <w:rsid w:val="000C0E89"/>
    <w:rsid w:val="000C143E"/>
    <w:rsid w:val="000C1514"/>
    <w:rsid w:val="000C155F"/>
    <w:rsid w:val="000C1A97"/>
    <w:rsid w:val="000C1B7D"/>
    <w:rsid w:val="000C2692"/>
    <w:rsid w:val="000C3A87"/>
    <w:rsid w:val="000C3C5E"/>
    <w:rsid w:val="000C3C86"/>
    <w:rsid w:val="000C46E8"/>
    <w:rsid w:val="000C517E"/>
    <w:rsid w:val="000C5DDA"/>
    <w:rsid w:val="000C621F"/>
    <w:rsid w:val="000C6319"/>
    <w:rsid w:val="000C6380"/>
    <w:rsid w:val="000C6507"/>
    <w:rsid w:val="000C661E"/>
    <w:rsid w:val="000C6898"/>
    <w:rsid w:val="000C6BD8"/>
    <w:rsid w:val="000C6F6D"/>
    <w:rsid w:val="000C7514"/>
    <w:rsid w:val="000C77AB"/>
    <w:rsid w:val="000D0641"/>
    <w:rsid w:val="000D10C3"/>
    <w:rsid w:val="000D13EE"/>
    <w:rsid w:val="000D243A"/>
    <w:rsid w:val="000D3042"/>
    <w:rsid w:val="000D390B"/>
    <w:rsid w:val="000D42E0"/>
    <w:rsid w:val="000D45AB"/>
    <w:rsid w:val="000D490C"/>
    <w:rsid w:val="000D6B77"/>
    <w:rsid w:val="000D7002"/>
    <w:rsid w:val="000D70E2"/>
    <w:rsid w:val="000D7ADD"/>
    <w:rsid w:val="000D7D98"/>
    <w:rsid w:val="000E0234"/>
    <w:rsid w:val="000E0744"/>
    <w:rsid w:val="000E0A88"/>
    <w:rsid w:val="000E0F4C"/>
    <w:rsid w:val="000E1302"/>
    <w:rsid w:val="000E2001"/>
    <w:rsid w:val="000E21BE"/>
    <w:rsid w:val="000E2266"/>
    <w:rsid w:val="000E2BF9"/>
    <w:rsid w:val="000E2C76"/>
    <w:rsid w:val="000E2ED0"/>
    <w:rsid w:val="000E2F0B"/>
    <w:rsid w:val="000E2FA1"/>
    <w:rsid w:val="000E305D"/>
    <w:rsid w:val="000E3333"/>
    <w:rsid w:val="000E493C"/>
    <w:rsid w:val="000E49E8"/>
    <w:rsid w:val="000E587A"/>
    <w:rsid w:val="000E6F0F"/>
    <w:rsid w:val="000E72FB"/>
    <w:rsid w:val="000F005D"/>
    <w:rsid w:val="000F025C"/>
    <w:rsid w:val="000F09B5"/>
    <w:rsid w:val="000F0AD4"/>
    <w:rsid w:val="000F112D"/>
    <w:rsid w:val="000F1CF3"/>
    <w:rsid w:val="000F2037"/>
    <w:rsid w:val="000F250F"/>
    <w:rsid w:val="000F26DC"/>
    <w:rsid w:val="000F2899"/>
    <w:rsid w:val="000F2B92"/>
    <w:rsid w:val="000F3BDB"/>
    <w:rsid w:val="000F3D83"/>
    <w:rsid w:val="000F4469"/>
    <w:rsid w:val="000F4C5E"/>
    <w:rsid w:val="000F51E7"/>
    <w:rsid w:val="000F52C6"/>
    <w:rsid w:val="000F536E"/>
    <w:rsid w:val="000F559D"/>
    <w:rsid w:val="000F5813"/>
    <w:rsid w:val="000F67DC"/>
    <w:rsid w:val="000F75EB"/>
    <w:rsid w:val="000F7728"/>
    <w:rsid w:val="000F7A1C"/>
    <w:rsid w:val="001000C3"/>
    <w:rsid w:val="00100128"/>
    <w:rsid w:val="0010090C"/>
    <w:rsid w:val="00100D1F"/>
    <w:rsid w:val="00101494"/>
    <w:rsid w:val="0010190F"/>
    <w:rsid w:val="0010285A"/>
    <w:rsid w:val="00102D48"/>
    <w:rsid w:val="00102E21"/>
    <w:rsid w:val="00102FA3"/>
    <w:rsid w:val="00102FB9"/>
    <w:rsid w:val="001038FD"/>
    <w:rsid w:val="00103C95"/>
    <w:rsid w:val="001048F6"/>
    <w:rsid w:val="00104ABF"/>
    <w:rsid w:val="00104DDA"/>
    <w:rsid w:val="001066A6"/>
    <w:rsid w:val="00106BC0"/>
    <w:rsid w:val="001072C4"/>
    <w:rsid w:val="001101DB"/>
    <w:rsid w:val="0011059A"/>
    <w:rsid w:val="00110AF1"/>
    <w:rsid w:val="0011114B"/>
    <w:rsid w:val="00111652"/>
    <w:rsid w:val="001135FA"/>
    <w:rsid w:val="001138DD"/>
    <w:rsid w:val="0011466A"/>
    <w:rsid w:val="00114920"/>
    <w:rsid w:val="00114C43"/>
    <w:rsid w:val="0011508F"/>
    <w:rsid w:val="00115483"/>
    <w:rsid w:val="00115946"/>
    <w:rsid w:val="00115962"/>
    <w:rsid w:val="001162BC"/>
    <w:rsid w:val="00116598"/>
    <w:rsid w:val="0011660E"/>
    <w:rsid w:val="00117027"/>
    <w:rsid w:val="001175CB"/>
    <w:rsid w:val="0012075A"/>
    <w:rsid w:val="001207A0"/>
    <w:rsid w:val="00121408"/>
    <w:rsid w:val="00123774"/>
    <w:rsid w:val="001251EA"/>
    <w:rsid w:val="001251F1"/>
    <w:rsid w:val="0012542F"/>
    <w:rsid w:val="00126861"/>
    <w:rsid w:val="0012720A"/>
    <w:rsid w:val="00127EBE"/>
    <w:rsid w:val="00127FD7"/>
    <w:rsid w:val="00130015"/>
    <w:rsid w:val="001308B9"/>
    <w:rsid w:val="001312A8"/>
    <w:rsid w:val="00131560"/>
    <w:rsid w:val="0013251F"/>
    <w:rsid w:val="00132D9F"/>
    <w:rsid w:val="001333C2"/>
    <w:rsid w:val="001344A3"/>
    <w:rsid w:val="00134A47"/>
    <w:rsid w:val="00134F2B"/>
    <w:rsid w:val="00135C5B"/>
    <w:rsid w:val="0013628C"/>
    <w:rsid w:val="001366B0"/>
    <w:rsid w:val="00136AC0"/>
    <w:rsid w:val="00136F99"/>
    <w:rsid w:val="0013707A"/>
    <w:rsid w:val="00137651"/>
    <w:rsid w:val="0013781C"/>
    <w:rsid w:val="00137A8C"/>
    <w:rsid w:val="00137DB2"/>
    <w:rsid w:val="0014022C"/>
    <w:rsid w:val="0014034C"/>
    <w:rsid w:val="00140D14"/>
    <w:rsid w:val="001423E7"/>
    <w:rsid w:val="0014258C"/>
    <w:rsid w:val="00142A5A"/>
    <w:rsid w:val="001435D7"/>
    <w:rsid w:val="00143CDC"/>
    <w:rsid w:val="0014407B"/>
    <w:rsid w:val="00144B1B"/>
    <w:rsid w:val="00145042"/>
    <w:rsid w:val="001451CE"/>
    <w:rsid w:val="0014567C"/>
    <w:rsid w:val="00145AF5"/>
    <w:rsid w:val="00146162"/>
    <w:rsid w:val="001461D9"/>
    <w:rsid w:val="001465EB"/>
    <w:rsid w:val="001466FD"/>
    <w:rsid w:val="00146CF7"/>
    <w:rsid w:val="00146FBF"/>
    <w:rsid w:val="00147176"/>
    <w:rsid w:val="001475BC"/>
    <w:rsid w:val="0014791D"/>
    <w:rsid w:val="001500F3"/>
    <w:rsid w:val="00150931"/>
    <w:rsid w:val="001509CA"/>
    <w:rsid w:val="00150B11"/>
    <w:rsid w:val="0015107E"/>
    <w:rsid w:val="001510F4"/>
    <w:rsid w:val="00151D86"/>
    <w:rsid w:val="00153643"/>
    <w:rsid w:val="001540EF"/>
    <w:rsid w:val="00155ADB"/>
    <w:rsid w:val="00155C6D"/>
    <w:rsid w:val="001561A3"/>
    <w:rsid w:val="00156BB6"/>
    <w:rsid w:val="00156C4E"/>
    <w:rsid w:val="00157BC9"/>
    <w:rsid w:val="00160CA9"/>
    <w:rsid w:val="001611A3"/>
    <w:rsid w:val="001616FE"/>
    <w:rsid w:val="0016181A"/>
    <w:rsid w:val="00161F5F"/>
    <w:rsid w:val="0016209D"/>
    <w:rsid w:val="00162102"/>
    <w:rsid w:val="00163188"/>
    <w:rsid w:val="0016344E"/>
    <w:rsid w:val="00163662"/>
    <w:rsid w:val="001641CF"/>
    <w:rsid w:val="001642D5"/>
    <w:rsid w:val="00164355"/>
    <w:rsid w:val="0016495D"/>
    <w:rsid w:val="00165172"/>
    <w:rsid w:val="0016519B"/>
    <w:rsid w:val="00165424"/>
    <w:rsid w:val="001656FA"/>
    <w:rsid w:val="00165B00"/>
    <w:rsid w:val="00166E86"/>
    <w:rsid w:val="0016729A"/>
    <w:rsid w:val="00167A6D"/>
    <w:rsid w:val="00167CB5"/>
    <w:rsid w:val="00170570"/>
    <w:rsid w:val="00171071"/>
    <w:rsid w:val="001713A6"/>
    <w:rsid w:val="00171731"/>
    <w:rsid w:val="00171CF5"/>
    <w:rsid w:val="0017261C"/>
    <w:rsid w:val="0017269A"/>
    <w:rsid w:val="001733E2"/>
    <w:rsid w:val="001738BC"/>
    <w:rsid w:val="001750F8"/>
    <w:rsid w:val="00175C63"/>
    <w:rsid w:val="00176590"/>
    <w:rsid w:val="00176DE9"/>
    <w:rsid w:val="0017756B"/>
    <w:rsid w:val="00180136"/>
    <w:rsid w:val="00180359"/>
    <w:rsid w:val="0018050A"/>
    <w:rsid w:val="00180CBD"/>
    <w:rsid w:val="00180DC5"/>
    <w:rsid w:val="00180FA1"/>
    <w:rsid w:val="00181409"/>
    <w:rsid w:val="001814B7"/>
    <w:rsid w:val="00181552"/>
    <w:rsid w:val="00181E54"/>
    <w:rsid w:val="00182A91"/>
    <w:rsid w:val="00182BA4"/>
    <w:rsid w:val="00182D87"/>
    <w:rsid w:val="00183388"/>
    <w:rsid w:val="001836B2"/>
    <w:rsid w:val="00184294"/>
    <w:rsid w:val="00187026"/>
    <w:rsid w:val="00187C80"/>
    <w:rsid w:val="00187D50"/>
    <w:rsid w:val="00190643"/>
    <w:rsid w:val="00190ACD"/>
    <w:rsid w:val="00190DBE"/>
    <w:rsid w:val="00190F51"/>
    <w:rsid w:val="00191691"/>
    <w:rsid w:val="001925BF"/>
    <w:rsid w:val="0019281D"/>
    <w:rsid w:val="00192F21"/>
    <w:rsid w:val="0019317F"/>
    <w:rsid w:val="001936FD"/>
    <w:rsid w:val="00193A09"/>
    <w:rsid w:val="00193DE8"/>
    <w:rsid w:val="00194DF0"/>
    <w:rsid w:val="00195480"/>
    <w:rsid w:val="00195686"/>
    <w:rsid w:val="00195C4D"/>
    <w:rsid w:val="00195D39"/>
    <w:rsid w:val="00195DB5"/>
    <w:rsid w:val="0019624A"/>
    <w:rsid w:val="00196332"/>
    <w:rsid w:val="00196544"/>
    <w:rsid w:val="00196763"/>
    <w:rsid w:val="00197403"/>
    <w:rsid w:val="00197F34"/>
    <w:rsid w:val="00197F77"/>
    <w:rsid w:val="001A1C17"/>
    <w:rsid w:val="001A2D69"/>
    <w:rsid w:val="001A2FD9"/>
    <w:rsid w:val="001A3730"/>
    <w:rsid w:val="001A3DCA"/>
    <w:rsid w:val="001A4491"/>
    <w:rsid w:val="001A4A52"/>
    <w:rsid w:val="001A4EB8"/>
    <w:rsid w:val="001A5837"/>
    <w:rsid w:val="001A6148"/>
    <w:rsid w:val="001A6308"/>
    <w:rsid w:val="001A6689"/>
    <w:rsid w:val="001A6CFE"/>
    <w:rsid w:val="001A72C2"/>
    <w:rsid w:val="001A7542"/>
    <w:rsid w:val="001A75A8"/>
    <w:rsid w:val="001A75AC"/>
    <w:rsid w:val="001B0C15"/>
    <w:rsid w:val="001B1419"/>
    <w:rsid w:val="001B2485"/>
    <w:rsid w:val="001B2FF5"/>
    <w:rsid w:val="001B3665"/>
    <w:rsid w:val="001B39EC"/>
    <w:rsid w:val="001B3BA8"/>
    <w:rsid w:val="001B3F39"/>
    <w:rsid w:val="001B4718"/>
    <w:rsid w:val="001B4AC2"/>
    <w:rsid w:val="001B4ACB"/>
    <w:rsid w:val="001B5490"/>
    <w:rsid w:val="001B5716"/>
    <w:rsid w:val="001B5EC2"/>
    <w:rsid w:val="001B63A9"/>
    <w:rsid w:val="001B67B1"/>
    <w:rsid w:val="001B71C5"/>
    <w:rsid w:val="001B7C4C"/>
    <w:rsid w:val="001B7D8B"/>
    <w:rsid w:val="001B7F00"/>
    <w:rsid w:val="001C0859"/>
    <w:rsid w:val="001C0B2B"/>
    <w:rsid w:val="001C2229"/>
    <w:rsid w:val="001C24E1"/>
    <w:rsid w:val="001C2D1F"/>
    <w:rsid w:val="001C2FE9"/>
    <w:rsid w:val="001C38B7"/>
    <w:rsid w:val="001C3EAB"/>
    <w:rsid w:val="001C4633"/>
    <w:rsid w:val="001C469B"/>
    <w:rsid w:val="001C71E0"/>
    <w:rsid w:val="001C75EC"/>
    <w:rsid w:val="001C7A29"/>
    <w:rsid w:val="001C7D8C"/>
    <w:rsid w:val="001D0B50"/>
    <w:rsid w:val="001D0BE0"/>
    <w:rsid w:val="001D2072"/>
    <w:rsid w:val="001D20B3"/>
    <w:rsid w:val="001D234A"/>
    <w:rsid w:val="001D2766"/>
    <w:rsid w:val="001D3D1F"/>
    <w:rsid w:val="001D3E8B"/>
    <w:rsid w:val="001D4524"/>
    <w:rsid w:val="001D4760"/>
    <w:rsid w:val="001D4E67"/>
    <w:rsid w:val="001D4F1A"/>
    <w:rsid w:val="001D52D9"/>
    <w:rsid w:val="001D5D88"/>
    <w:rsid w:val="001D6D5E"/>
    <w:rsid w:val="001D761F"/>
    <w:rsid w:val="001D7C9B"/>
    <w:rsid w:val="001E0372"/>
    <w:rsid w:val="001E1A66"/>
    <w:rsid w:val="001E1AE3"/>
    <w:rsid w:val="001E21B9"/>
    <w:rsid w:val="001E2981"/>
    <w:rsid w:val="001E3DB1"/>
    <w:rsid w:val="001E4320"/>
    <w:rsid w:val="001E4484"/>
    <w:rsid w:val="001E58D2"/>
    <w:rsid w:val="001E7101"/>
    <w:rsid w:val="001E78C0"/>
    <w:rsid w:val="001E7E5E"/>
    <w:rsid w:val="001F03DE"/>
    <w:rsid w:val="001F04CC"/>
    <w:rsid w:val="001F0F7E"/>
    <w:rsid w:val="001F0FDF"/>
    <w:rsid w:val="001F141F"/>
    <w:rsid w:val="001F1E67"/>
    <w:rsid w:val="001F3082"/>
    <w:rsid w:val="001F31F8"/>
    <w:rsid w:val="001F34A3"/>
    <w:rsid w:val="001F3877"/>
    <w:rsid w:val="001F3BE2"/>
    <w:rsid w:val="001F427D"/>
    <w:rsid w:val="001F5B87"/>
    <w:rsid w:val="001F61D9"/>
    <w:rsid w:val="001F6F1E"/>
    <w:rsid w:val="001F7D0A"/>
    <w:rsid w:val="001F7E9D"/>
    <w:rsid w:val="002000AB"/>
    <w:rsid w:val="00201C01"/>
    <w:rsid w:val="00201C8D"/>
    <w:rsid w:val="00201E30"/>
    <w:rsid w:val="002027F2"/>
    <w:rsid w:val="00202BFD"/>
    <w:rsid w:val="002035AF"/>
    <w:rsid w:val="00203CBC"/>
    <w:rsid w:val="0020403A"/>
    <w:rsid w:val="00204544"/>
    <w:rsid w:val="0020460B"/>
    <w:rsid w:val="002048ED"/>
    <w:rsid w:val="002052F0"/>
    <w:rsid w:val="00205533"/>
    <w:rsid w:val="00205C15"/>
    <w:rsid w:val="00205D7E"/>
    <w:rsid w:val="00206ABC"/>
    <w:rsid w:val="00206ADA"/>
    <w:rsid w:val="00206E43"/>
    <w:rsid w:val="00207A45"/>
    <w:rsid w:val="00207E34"/>
    <w:rsid w:val="00211037"/>
    <w:rsid w:val="002112BE"/>
    <w:rsid w:val="002113EE"/>
    <w:rsid w:val="002115F6"/>
    <w:rsid w:val="00211FCF"/>
    <w:rsid w:val="0021261F"/>
    <w:rsid w:val="0021272D"/>
    <w:rsid w:val="002128C8"/>
    <w:rsid w:val="00212F03"/>
    <w:rsid w:val="002132D5"/>
    <w:rsid w:val="0021348A"/>
    <w:rsid w:val="00213757"/>
    <w:rsid w:val="00214720"/>
    <w:rsid w:val="00214820"/>
    <w:rsid w:val="0021492D"/>
    <w:rsid w:val="00215772"/>
    <w:rsid w:val="00216D59"/>
    <w:rsid w:val="00217358"/>
    <w:rsid w:val="002175AF"/>
    <w:rsid w:val="0022064C"/>
    <w:rsid w:val="00221808"/>
    <w:rsid w:val="00221A88"/>
    <w:rsid w:val="00222DE2"/>
    <w:rsid w:val="002231EE"/>
    <w:rsid w:val="00223D31"/>
    <w:rsid w:val="002243D3"/>
    <w:rsid w:val="00225062"/>
    <w:rsid w:val="00225535"/>
    <w:rsid w:val="00225B56"/>
    <w:rsid w:val="00225CAB"/>
    <w:rsid w:val="00226040"/>
    <w:rsid w:val="00226A9A"/>
    <w:rsid w:val="00226B29"/>
    <w:rsid w:val="00226C76"/>
    <w:rsid w:val="002277EC"/>
    <w:rsid w:val="00230111"/>
    <w:rsid w:val="0023077D"/>
    <w:rsid w:val="0023090F"/>
    <w:rsid w:val="00230FC8"/>
    <w:rsid w:val="00231216"/>
    <w:rsid w:val="002318D9"/>
    <w:rsid w:val="00231D05"/>
    <w:rsid w:val="00232C2D"/>
    <w:rsid w:val="00232CE1"/>
    <w:rsid w:val="00233163"/>
    <w:rsid w:val="00233501"/>
    <w:rsid w:val="00233D1F"/>
    <w:rsid w:val="0023407C"/>
    <w:rsid w:val="00234998"/>
    <w:rsid w:val="00234CD4"/>
    <w:rsid w:val="002359FA"/>
    <w:rsid w:val="00236677"/>
    <w:rsid w:val="00236864"/>
    <w:rsid w:val="00236A61"/>
    <w:rsid w:val="002371EB"/>
    <w:rsid w:val="00237224"/>
    <w:rsid w:val="002373AD"/>
    <w:rsid w:val="002376B2"/>
    <w:rsid w:val="002376CE"/>
    <w:rsid w:val="00237B4D"/>
    <w:rsid w:val="0024007F"/>
    <w:rsid w:val="00241309"/>
    <w:rsid w:val="00241A87"/>
    <w:rsid w:val="00241EAC"/>
    <w:rsid w:val="00242067"/>
    <w:rsid w:val="002422C3"/>
    <w:rsid w:val="0024273C"/>
    <w:rsid w:val="002429D0"/>
    <w:rsid w:val="00242B71"/>
    <w:rsid w:val="00242D66"/>
    <w:rsid w:val="00243412"/>
    <w:rsid w:val="0024363C"/>
    <w:rsid w:val="002446F2"/>
    <w:rsid w:val="00244E8B"/>
    <w:rsid w:val="002452A2"/>
    <w:rsid w:val="00245D22"/>
    <w:rsid w:val="0024745C"/>
    <w:rsid w:val="00247940"/>
    <w:rsid w:val="00250A63"/>
    <w:rsid w:val="00251060"/>
    <w:rsid w:val="002515B2"/>
    <w:rsid w:val="00251787"/>
    <w:rsid w:val="00252ABB"/>
    <w:rsid w:val="00252F13"/>
    <w:rsid w:val="00253859"/>
    <w:rsid w:val="0025436E"/>
    <w:rsid w:val="00254B2C"/>
    <w:rsid w:val="002557BD"/>
    <w:rsid w:val="00255D59"/>
    <w:rsid w:val="002564BA"/>
    <w:rsid w:val="002565D8"/>
    <w:rsid w:val="00256B99"/>
    <w:rsid w:val="00256CB5"/>
    <w:rsid w:val="00257D25"/>
    <w:rsid w:val="00260128"/>
    <w:rsid w:val="00260BDB"/>
    <w:rsid w:val="00260FBC"/>
    <w:rsid w:val="00261E61"/>
    <w:rsid w:val="002624E9"/>
    <w:rsid w:val="00262F53"/>
    <w:rsid w:val="00263140"/>
    <w:rsid w:val="002650B3"/>
    <w:rsid w:val="00265169"/>
    <w:rsid w:val="0026575B"/>
    <w:rsid w:val="002657BD"/>
    <w:rsid w:val="00265D1B"/>
    <w:rsid w:val="00266205"/>
    <w:rsid w:val="002662E1"/>
    <w:rsid w:val="00266B83"/>
    <w:rsid w:val="00266EA5"/>
    <w:rsid w:val="0026731C"/>
    <w:rsid w:val="00267CD7"/>
    <w:rsid w:val="00270C70"/>
    <w:rsid w:val="00271525"/>
    <w:rsid w:val="00271C67"/>
    <w:rsid w:val="0027205B"/>
    <w:rsid w:val="002728AB"/>
    <w:rsid w:val="00272A08"/>
    <w:rsid w:val="00272E27"/>
    <w:rsid w:val="002733DB"/>
    <w:rsid w:val="002742D6"/>
    <w:rsid w:val="00274858"/>
    <w:rsid w:val="00274E67"/>
    <w:rsid w:val="0027583B"/>
    <w:rsid w:val="00275EDF"/>
    <w:rsid w:val="002767E5"/>
    <w:rsid w:val="00276F4C"/>
    <w:rsid w:val="0027725E"/>
    <w:rsid w:val="00280493"/>
    <w:rsid w:val="002808C5"/>
    <w:rsid w:val="00281839"/>
    <w:rsid w:val="00281D8C"/>
    <w:rsid w:val="002820A5"/>
    <w:rsid w:val="002825ED"/>
    <w:rsid w:val="00282AD6"/>
    <w:rsid w:val="00282E6A"/>
    <w:rsid w:val="00282FDB"/>
    <w:rsid w:val="00283228"/>
    <w:rsid w:val="002833F1"/>
    <w:rsid w:val="0028354B"/>
    <w:rsid w:val="002846E2"/>
    <w:rsid w:val="00284931"/>
    <w:rsid w:val="00285735"/>
    <w:rsid w:val="00285E3B"/>
    <w:rsid w:val="00286572"/>
    <w:rsid w:val="002874BF"/>
    <w:rsid w:val="00287560"/>
    <w:rsid w:val="00287736"/>
    <w:rsid w:val="00290655"/>
    <w:rsid w:val="002910FF"/>
    <w:rsid w:val="00291754"/>
    <w:rsid w:val="00291A96"/>
    <w:rsid w:val="00291B4B"/>
    <w:rsid w:val="0029223B"/>
    <w:rsid w:val="002927BA"/>
    <w:rsid w:val="002929C2"/>
    <w:rsid w:val="00292B8C"/>
    <w:rsid w:val="002933E0"/>
    <w:rsid w:val="00293862"/>
    <w:rsid w:val="00293B56"/>
    <w:rsid w:val="00293B74"/>
    <w:rsid w:val="0029420A"/>
    <w:rsid w:val="00294923"/>
    <w:rsid w:val="00294A58"/>
    <w:rsid w:val="002951DC"/>
    <w:rsid w:val="00295511"/>
    <w:rsid w:val="002957E1"/>
    <w:rsid w:val="00295BF4"/>
    <w:rsid w:val="00295C34"/>
    <w:rsid w:val="0029608E"/>
    <w:rsid w:val="0029646F"/>
    <w:rsid w:val="002964E5"/>
    <w:rsid w:val="00297802"/>
    <w:rsid w:val="00297C1D"/>
    <w:rsid w:val="002A00F4"/>
    <w:rsid w:val="002A0322"/>
    <w:rsid w:val="002A0F86"/>
    <w:rsid w:val="002A18BA"/>
    <w:rsid w:val="002A19AA"/>
    <w:rsid w:val="002A274C"/>
    <w:rsid w:val="002A2EFD"/>
    <w:rsid w:val="002A3C72"/>
    <w:rsid w:val="002A3D3F"/>
    <w:rsid w:val="002A40D3"/>
    <w:rsid w:val="002A410E"/>
    <w:rsid w:val="002A44FB"/>
    <w:rsid w:val="002A46A3"/>
    <w:rsid w:val="002A46A5"/>
    <w:rsid w:val="002A4C57"/>
    <w:rsid w:val="002A4E1D"/>
    <w:rsid w:val="002A55FD"/>
    <w:rsid w:val="002A6139"/>
    <w:rsid w:val="002A6457"/>
    <w:rsid w:val="002A64C1"/>
    <w:rsid w:val="002A66AD"/>
    <w:rsid w:val="002A68A7"/>
    <w:rsid w:val="002A6B5D"/>
    <w:rsid w:val="002A75DB"/>
    <w:rsid w:val="002B06FE"/>
    <w:rsid w:val="002B1033"/>
    <w:rsid w:val="002B14F3"/>
    <w:rsid w:val="002B1716"/>
    <w:rsid w:val="002B1B48"/>
    <w:rsid w:val="002B1CA6"/>
    <w:rsid w:val="002B1CCF"/>
    <w:rsid w:val="002B1CD1"/>
    <w:rsid w:val="002B1F92"/>
    <w:rsid w:val="002B202A"/>
    <w:rsid w:val="002B20F1"/>
    <w:rsid w:val="002B26E0"/>
    <w:rsid w:val="002B3845"/>
    <w:rsid w:val="002B3F47"/>
    <w:rsid w:val="002B44C5"/>
    <w:rsid w:val="002B45FC"/>
    <w:rsid w:val="002B4C3B"/>
    <w:rsid w:val="002B4D30"/>
    <w:rsid w:val="002B50FF"/>
    <w:rsid w:val="002B51C4"/>
    <w:rsid w:val="002B5254"/>
    <w:rsid w:val="002B536D"/>
    <w:rsid w:val="002B5A41"/>
    <w:rsid w:val="002B5B51"/>
    <w:rsid w:val="002B6197"/>
    <w:rsid w:val="002B6780"/>
    <w:rsid w:val="002B6A8A"/>
    <w:rsid w:val="002B72EE"/>
    <w:rsid w:val="002B736B"/>
    <w:rsid w:val="002B7A7C"/>
    <w:rsid w:val="002C0089"/>
    <w:rsid w:val="002C0C51"/>
    <w:rsid w:val="002C13F0"/>
    <w:rsid w:val="002C29BD"/>
    <w:rsid w:val="002C29EB"/>
    <w:rsid w:val="002C404F"/>
    <w:rsid w:val="002C406A"/>
    <w:rsid w:val="002C43A9"/>
    <w:rsid w:val="002C4E8E"/>
    <w:rsid w:val="002C527B"/>
    <w:rsid w:val="002C5337"/>
    <w:rsid w:val="002C6050"/>
    <w:rsid w:val="002C63D1"/>
    <w:rsid w:val="002C6E44"/>
    <w:rsid w:val="002C7145"/>
    <w:rsid w:val="002C71EB"/>
    <w:rsid w:val="002C74E9"/>
    <w:rsid w:val="002C76F2"/>
    <w:rsid w:val="002C7891"/>
    <w:rsid w:val="002C78CD"/>
    <w:rsid w:val="002C7BB9"/>
    <w:rsid w:val="002D0F57"/>
    <w:rsid w:val="002D1027"/>
    <w:rsid w:val="002D104C"/>
    <w:rsid w:val="002D1706"/>
    <w:rsid w:val="002D21CD"/>
    <w:rsid w:val="002D272F"/>
    <w:rsid w:val="002D3260"/>
    <w:rsid w:val="002D3430"/>
    <w:rsid w:val="002D34BE"/>
    <w:rsid w:val="002D3C3B"/>
    <w:rsid w:val="002D4149"/>
    <w:rsid w:val="002D4448"/>
    <w:rsid w:val="002D46FE"/>
    <w:rsid w:val="002D4BB5"/>
    <w:rsid w:val="002D5F4D"/>
    <w:rsid w:val="002D61AA"/>
    <w:rsid w:val="002D625F"/>
    <w:rsid w:val="002D653F"/>
    <w:rsid w:val="002D6BF0"/>
    <w:rsid w:val="002D7019"/>
    <w:rsid w:val="002D729B"/>
    <w:rsid w:val="002D7485"/>
    <w:rsid w:val="002D77A6"/>
    <w:rsid w:val="002D788A"/>
    <w:rsid w:val="002D7B17"/>
    <w:rsid w:val="002E0155"/>
    <w:rsid w:val="002E091E"/>
    <w:rsid w:val="002E0D39"/>
    <w:rsid w:val="002E2477"/>
    <w:rsid w:val="002E260B"/>
    <w:rsid w:val="002E3740"/>
    <w:rsid w:val="002E3909"/>
    <w:rsid w:val="002E4499"/>
    <w:rsid w:val="002E4E9C"/>
    <w:rsid w:val="002E5C0E"/>
    <w:rsid w:val="002E5CD1"/>
    <w:rsid w:val="002E6002"/>
    <w:rsid w:val="002E6D18"/>
    <w:rsid w:val="002E77B7"/>
    <w:rsid w:val="002E7C23"/>
    <w:rsid w:val="002E7E3C"/>
    <w:rsid w:val="002E7FFA"/>
    <w:rsid w:val="002F0DC5"/>
    <w:rsid w:val="002F1776"/>
    <w:rsid w:val="002F1981"/>
    <w:rsid w:val="002F1B5E"/>
    <w:rsid w:val="002F24F2"/>
    <w:rsid w:val="002F2C17"/>
    <w:rsid w:val="002F4013"/>
    <w:rsid w:val="002F45E0"/>
    <w:rsid w:val="002F4BC3"/>
    <w:rsid w:val="002F4DD3"/>
    <w:rsid w:val="002F50AA"/>
    <w:rsid w:val="002F5544"/>
    <w:rsid w:val="002F70D8"/>
    <w:rsid w:val="002F7DDA"/>
    <w:rsid w:val="002F7F5D"/>
    <w:rsid w:val="0030014B"/>
    <w:rsid w:val="003001E6"/>
    <w:rsid w:val="003002B3"/>
    <w:rsid w:val="00300744"/>
    <w:rsid w:val="00301A33"/>
    <w:rsid w:val="00301CA4"/>
    <w:rsid w:val="00301F18"/>
    <w:rsid w:val="0030361B"/>
    <w:rsid w:val="00303BC6"/>
    <w:rsid w:val="0030413B"/>
    <w:rsid w:val="00304BE0"/>
    <w:rsid w:val="00304C87"/>
    <w:rsid w:val="003056A3"/>
    <w:rsid w:val="003057D3"/>
    <w:rsid w:val="003059CA"/>
    <w:rsid w:val="00305D06"/>
    <w:rsid w:val="00305DC0"/>
    <w:rsid w:val="00306036"/>
    <w:rsid w:val="003065C4"/>
    <w:rsid w:val="00306614"/>
    <w:rsid w:val="00307B73"/>
    <w:rsid w:val="0031044F"/>
    <w:rsid w:val="003117C6"/>
    <w:rsid w:val="00311C6C"/>
    <w:rsid w:val="00311E1A"/>
    <w:rsid w:val="00312B99"/>
    <w:rsid w:val="003138B0"/>
    <w:rsid w:val="00314448"/>
    <w:rsid w:val="003144E9"/>
    <w:rsid w:val="00314A14"/>
    <w:rsid w:val="00314CF4"/>
    <w:rsid w:val="003151E5"/>
    <w:rsid w:val="003153D3"/>
    <w:rsid w:val="00315903"/>
    <w:rsid w:val="0031693A"/>
    <w:rsid w:val="00317045"/>
    <w:rsid w:val="003170C1"/>
    <w:rsid w:val="00317294"/>
    <w:rsid w:val="0031750D"/>
    <w:rsid w:val="00320047"/>
    <w:rsid w:val="003204BF"/>
    <w:rsid w:val="00320B10"/>
    <w:rsid w:val="00321646"/>
    <w:rsid w:val="0032237E"/>
    <w:rsid w:val="003224D9"/>
    <w:rsid w:val="00323178"/>
    <w:rsid w:val="00323558"/>
    <w:rsid w:val="0032383F"/>
    <w:rsid w:val="00323BD9"/>
    <w:rsid w:val="0032448D"/>
    <w:rsid w:val="003256CE"/>
    <w:rsid w:val="0032693C"/>
    <w:rsid w:val="00327980"/>
    <w:rsid w:val="0033046B"/>
    <w:rsid w:val="00330629"/>
    <w:rsid w:val="003306BE"/>
    <w:rsid w:val="003317A2"/>
    <w:rsid w:val="00331C00"/>
    <w:rsid w:val="00332554"/>
    <w:rsid w:val="00332642"/>
    <w:rsid w:val="0033296F"/>
    <w:rsid w:val="00332F72"/>
    <w:rsid w:val="003333AC"/>
    <w:rsid w:val="00333547"/>
    <w:rsid w:val="00334081"/>
    <w:rsid w:val="003342DD"/>
    <w:rsid w:val="00334AEB"/>
    <w:rsid w:val="003353C7"/>
    <w:rsid w:val="003356DD"/>
    <w:rsid w:val="0033599A"/>
    <w:rsid w:val="003367A2"/>
    <w:rsid w:val="0033700B"/>
    <w:rsid w:val="00337092"/>
    <w:rsid w:val="0033753C"/>
    <w:rsid w:val="00337B55"/>
    <w:rsid w:val="00337D1D"/>
    <w:rsid w:val="00340649"/>
    <w:rsid w:val="00340F04"/>
    <w:rsid w:val="00340FAC"/>
    <w:rsid w:val="00341314"/>
    <w:rsid w:val="0034169C"/>
    <w:rsid w:val="003423DF"/>
    <w:rsid w:val="0034258E"/>
    <w:rsid w:val="00342770"/>
    <w:rsid w:val="00345081"/>
    <w:rsid w:val="003456E6"/>
    <w:rsid w:val="00345AA8"/>
    <w:rsid w:val="003467FD"/>
    <w:rsid w:val="00346DB1"/>
    <w:rsid w:val="0034760F"/>
    <w:rsid w:val="00347D40"/>
    <w:rsid w:val="0035007D"/>
    <w:rsid w:val="0035074C"/>
    <w:rsid w:val="00350F91"/>
    <w:rsid w:val="003514E3"/>
    <w:rsid w:val="0035186F"/>
    <w:rsid w:val="00351AE3"/>
    <w:rsid w:val="00351FA0"/>
    <w:rsid w:val="00352788"/>
    <w:rsid w:val="0035316B"/>
    <w:rsid w:val="0035365D"/>
    <w:rsid w:val="00353834"/>
    <w:rsid w:val="00353A6C"/>
    <w:rsid w:val="00354872"/>
    <w:rsid w:val="00355F83"/>
    <w:rsid w:val="00357385"/>
    <w:rsid w:val="00357812"/>
    <w:rsid w:val="00357CBC"/>
    <w:rsid w:val="00357CF2"/>
    <w:rsid w:val="00357ED3"/>
    <w:rsid w:val="003601FC"/>
    <w:rsid w:val="00360C7C"/>
    <w:rsid w:val="00361708"/>
    <w:rsid w:val="003621B9"/>
    <w:rsid w:val="00362A26"/>
    <w:rsid w:val="00363215"/>
    <w:rsid w:val="00363393"/>
    <w:rsid w:val="003636E6"/>
    <w:rsid w:val="0036374F"/>
    <w:rsid w:val="0036386F"/>
    <w:rsid w:val="00364883"/>
    <w:rsid w:val="00364EE6"/>
    <w:rsid w:val="0036501F"/>
    <w:rsid w:val="003658A9"/>
    <w:rsid w:val="00367441"/>
    <w:rsid w:val="00367CBE"/>
    <w:rsid w:val="00367E8C"/>
    <w:rsid w:val="00371851"/>
    <w:rsid w:val="003723C9"/>
    <w:rsid w:val="0037253E"/>
    <w:rsid w:val="00373966"/>
    <w:rsid w:val="00373A81"/>
    <w:rsid w:val="00373AB8"/>
    <w:rsid w:val="00373B3F"/>
    <w:rsid w:val="00374998"/>
    <w:rsid w:val="00375870"/>
    <w:rsid w:val="00375AD1"/>
    <w:rsid w:val="00375B67"/>
    <w:rsid w:val="003768A8"/>
    <w:rsid w:val="00376A3D"/>
    <w:rsid w:val="00376B84"/>
    <w:rsid w:val="00377904"/>
    <w:rsid w:val="00377F16"/>
    <w:rsid w:val="0038065A"/>
    <w:rsid w:val="0038082C"/>
    <w:rsid w:val="00381C9D"/>
    <w:rsid w:val="00381E95"/>
    <w:rsid w:val="003827CD"/>
    <w:rsid w:val="00382A18"/>
    <w:rsid w:val="00382D2E"/>
    <w:rsid w:val="0038332F"/>
    <w:rsid w:val="00383646"/>
    <w:rsid w:val="0038372E"/>
    <w:rsid w:val="00384039"/>
    <w:rsid w:val="003846E0"/>
    <w:rsid w:val="0038491D"/>
    <w:rsid w:val="00385812"/>
    <w:rsid w:val="00385BE6"/>
    <w:rsid w:val="00385DFD"/>
    <w:rsid w:val="00385EC8"/>
    <w:rsid w:val="00386047"/>
    <w:rsid w:val="003865BF"/>
    <w:rsid w:val="00387AB8"/>
    <w:rsid w:val="00387DD7"/>
    <w:rsid w:val="003903D9"/>
    <w:rsid w:val="00390899"/>
    <w:rsid w:val="00390B0F"/>
    <w:rsid w:val="00390B1D"/>
    <w:rsid w:val="003924D9"/>
    <w:rsid w:val="00392F22"/>
    <w:rsid w:val="00392F4B"/>
    <w:rsid w:val="00393943"/>
    <w:rsid w:val="00393AED"/>
    <w:rsid w:val="00393E2F"/>
    <w:rsid w:val="00394385"/>
    <w:rsid w:val="00394AA5"/>
    <w:rsid w:val="00394CD9"/>
    <w:rsid w:val="0039566C"/>
    <w:rsid w:val="003957EC"/>
    <w:rsid w:val="00395A19"/>
    <w:rsid w:val="00395AB0"/>
    <w:rsid w:val="00395C9D"/>
    <w:rsid w:val="003963FA"/>
    <w:rsid w:val="00396805"/>
    <w:rsid w:val="003969A0"/>
    <w:rsid w:val="003A009E"/>
    <w:rsid w:val="003A0537"/>
    <w:rsid w:val="003A16D2"/>
    <w:rsid w:val="003A192E"/>
    <w:rsid w:val="003A2942"/>
    <w:rsid w:val="003A2BAA"/>
    <w:rsid w:val="003A340F"/>
    <w:rsid w:val="003A3B5B"/>
    <w:rsid w:val="003A3D19"/>
    <w:rsid w:val="003A3E71"/>
    <w:rsid w:val="003A4072"/>
    <w:rsid w:val="003A4E66"/>
    <w:rsid w:val="003A5972"/>
    <w:rsid w:val="003A5F2D"/>
    <w:rsid w:val="003A7360"/>
    <w:rsid w:val="003A7420"/>
    <w:rsid w:val="003A7CAD"/>
    <w:rsid w:val="003B00DC"/>
    <w:rsid w:val="003B0921"/>
    <w:rsid w:val="003B099A"/>
    <w:rsid w:val="003B0B0C"/>
    <w:rsid w:val="003B0FD2"/>
    <w:rsid w:val="003B157D"/>
    <w:rsid w:val="003B241B"/>
    <w:rsid w:val="003B3236"/>
    <w:rsid w:val="003B3396"/>
    <w:rsid w:val="003B349C"/>
    <w:rsid w:val="003B3DCC"/>
    <w:rsid w:val="003B4274"/>
    <w:rsid w:val="003B4444"/>
    <w:rsid w:val="003B4C6A"/>
    <w:rsid w:val="003B51C2"/>
    <w:rsid w:val="003B551A"/>
    <w:rsid w:val="003B57BB"/>
    <w:rsid w:val="003B5E8E"/>
    <w:rsid w:val="003B68AB"/>
    <w:rsid w:val="003B6CB7"/>
    <w:rsid w:val="003B72BF"/>
    <w:rsid w:val="003B794B"/>
    <w:rsid w:val="003B7CEF"/>
    <w:rsid w:val="003B7D46"/>
    <w:rsid w:val="003C024F"/>
    <w:rsid w:val="003C06A7"/>
    <w:rsid w:val="003C0995"/>
    <w:rsid w:val="003C0C25"/>
    <w:rsid w:val="003C0EB5"/>
    <w:rsid w:val="003C10DD"/>
    <w:rsid w:val="003C123D"/>
    <w:rsid w:val="003C1755"/>
    <w:rsid w:val="003C1A93"/>
    <w:rsid w:val="003C2D8C"/>
    <w:rsid w:val="003C2FEE"/>
    <w:rsid w:val="003C33DD"/>
    <w:rsid w:val="003C351D"/>
    <w:rsid w:val="003C37DC"/>
    <w:rsid w:val="003C3DAD"/>
    <w:rsid w:val="003C486F"/>
    <w:rsid w:val="003C48F2"/>
    <w:rsid w:val="003C49AC"/>
    <w:rsid w:val="003C514A"/>
    <w:rsid w:val="003C5CEE"/>
    <w:rsid w:val="003C60BB"/>
    <w:rsid w:val="003C6DFF"/>
    <w:rsid w:val="003C7742"/>
    <w:rsid w:val="003C7B2D"/>
    <w:rsid w:val="003D0A11"/>
    <w:rsid w:val="003D15E0"/>
    <w:rsid w:val="003D1AF8"/>
    <w:rsid w:val="003D1DB2"/>
    <w:rsid w:val="003D23C4"/>
    <w:rsid w:val="003D25E4"/>
    <w:rsid w:val="003D3288"/>
    <w:rsid w:val="003D3B1C"/>
    <w:rsid w:val="003D407C"/>
    <w:rsid w:val="003D4E20"/>
    <w:rsid w:val="003D4F4D"/>
    <w:rsid w:val="003D57B2"/>
    <w:rsid w:val="003D5A7C"/>
    <w:rsid w:val="003D5E6E"/>
    <w:rsid w:val="003D6057"/>
    <w:rsid w:val="003D6794"/>
    <w:rsid w:val="003D7043"/>
    <w:rsid w:val="003D7066"/>
    <w:rsid w:val="003D70A6"/>
    <w:rsid w:val="003D7BBD"/>
    <w:rsid w:val="003E030C"/>
    <w:rsid w:val="003E1148"/>
    <w:rsid w:val="003E1252"/>
    <w:rsid w:val="003E1722"/>
    <w:rsid w:val="003E1E3A"/>
    <w:rsid w:val="003E24A1"/>
    <w:rsid w:val="003E251B"/>
    <w:rsid w:val="003E2634"/>
    <w:rsid w:val="003E267B"/>
    <w:rsid w:val="003E29C3"/>
    <w:rsid w:val="003E324F"/>
    <w:rsid w:val="003E3B7B"/>
    <w:rsid w:val="003E3F10"/>
    <w:rsid w:val="003E4199"/>
    <w:rsid w:val="003E53C6"/>
    <w:rsid w:val="003E5BE1"/>
    <w:rsid w:val="003E5DDA"/>
    <w:rsid w:val="003E5F27"/>
    <w:rsid w:val="003E62E9"/>
    <w:rsid w:val="003E6456"/>
    <w:rsid w:val="003E65FC"/>
    <w:rsid w:val="003E6612"/>
    <w:rsid w:val="003E6C4B"/>
    <w:rsid w:val="003E7AFB"/>
    <w:rsid w:val="003F01A5"/>
    <w:rsid w:val="003F0E6A"/>
    <w:rsid w:val="003F103F"/>
    <w:rsid w:val="003F1832"/>
    <w:rsid w:val="003F1965"/>
    <w:rsid w:val="003F2D0D"/>
    <w:rsid w:val="003F2D4B"/>
    <w:rsid w:val="003F2ED6"/>
    <w:rsid w:val="003F3777"/>
    <w:rsid w:val="003F38CB"/>
    <w:rsid w:val="003F43AF"/>
    <w:rsid w:val="003F466B"/>
    <w:rsid w:val="003F4715"/>
    <w:rsid w:val="003F4E5F"/>
    <w:rsid w:val="003F4E9E"/>
    <w:rsid w:val="003F5793"/>
    <w:rsid w:val="003F589C"/>
    <w:rsid w:val="003F5B3B"/>
    <w:rsid w:val="003F63BE"/>
    <w:rsid w:val="003F67C0"/>
    <w:rsid w:val="003F7C5E"/>
    <w:rsid w:val="004007D5"/>
    <w:rsid w:val="00400943"/>
    <w:rsid w:val="00400A07"/>
    <w:rsid w:val="00400A67"/>
    <w:rsid w:val="004014BF"/>
    <w:rsid w:val="004018FD"/>
    <w:rsid w:val="00402644"/>
    <w:rsid w:val="00402E28"/>
    <w:rsid w:val="00402EE7"/>
    <w:rsid w:val="00402FAA"/>
    <w:rsid w:val="00403C6B"/>
    <w:rsid w:val="004044C5"/>
    <w:rsid w:val="00404528"/>
    <w:rsid w:val="00404AC6"/>
    <w:rsid w:val="00404B7C"/>
    <w:rsid w:val="00406586"/>
    <w:rsid w:val="004069E4"/>
    <w:rsid w:val="00406AE5"/>
    <w:rsid w:val="00406D06"/>
    <w:rsid w:val="00407228"/>
    <w:rsid w:val="00407D1A"/>
    <w:rsid w:val="00410136"/>
    <w:rsid w:val="00411534"/>
    <w:rsid w:val="00411539"/>
    <w:rsid w:val="00412C7D"/>
    <w:rsid w:val="00412CAB"/>
    <w:rsid w:val="00414152"/>
    <w:rsid w:val="00414BF5"/>
    <w:rsid w:val="0041555F"/>
    <w:rsid w:val="00415E3B"/>
    <w:rsid w:val="004161D2"/>
    <w:rsid w:val="00416308"/>
    <w:rsid w:val="0041674D"/>
    <w:rsid w:val="00417544"/>
    <w:rsid w:val="00417AC4"/>
    <w:rsid w:val="00420739"/>
    <w:rsid w:val="00420772"/>
    <w:rsid w:val="004209AE"/>
    <w:rsid w:val="00420A05"/>
    <w:rsid w:val="00420D06"/>
    <w:rsid w:val="00421E92"/>
    <w:rsid w:val="004227CC"/>
    <w:rsid w:val="0042393A"/>
    <w:rsid w:val="00423FF2"/>
    <w:rsid w:val="0042435D"/>
    <w:rsid w:val="004249F4"/>
    <w:rsid w:val="00424EB6"/>
    <w:rsid w:val="00425744"/>
    <w:rsid w:val="00425ABA"/>
    <w:rsid w:val="00425C67"/>
    <w:rsid w:val="004262C0"/>
    <w:rsid w:val="004268F1"/>
    <w:rsid w:val="00426BE7"/>
    <w:rsid w:val="00426DEB"/>
    <w:rsid w:val="004273A9"/>
    <w:rsid w:val="0042773C"/>
    <w:rsid w:val="00427B41"/>
    <w:rsid w:val="00427D2E"/>
    <w:rsid w:val="004309E9"/>
    <w:rsid w:val="00430A17"/>
    <w:rsid w:val="00430B09"/>
    <w:rsid w:val="00431856"/>
    <w:rsid w:val="00431BC9"/>
    <w:rsid w:val="00431FBA"/>
    <w:rsid w:val="00433DB8"/>
    <w:rsid w:val="0043509D"/>
    <w:rsid w:val="004353FF"/>
    <w:rsid w:val="00435750"/>
    <w:rsid w:val="00435781"/>
    <w:rsid w:val="00435F17"/>
    <w:rsid w:val="00436F80"/>
    <w:rsid w:val="004373A0"/>
    <w:rsid w:val="00437B3E"/>
    <w:rsid w:val="00437E39"/>
    <w:rsid w:val="00437EA3"/>
    <w:rsid w:val="00437FD9"/>
    <w:rsid w:val="004406CE"/>
    <w:rsid w:val="00440B02"/>
    <w:rsid w:val="00440CC4"/>
    <w:rsid w:val="00440D57"/>
    <w:rsid w:val="00441190"/>
    <w:rsid w:val="00441547"/>
    <w:rsid w:val="004416BC"/>
    <w:rsid w:val="00441A69"/>
    <w:rsid w:val="004423D8"/>
    <w:rsid w:val="0044247F"/>
    <w:rsid w:val="004436BD"/>
    <w:rsid w:val="00443C22"/>
    <w:rsid w:val="0044413D"/>
    <w:rsid w:val="00444165"/>
    <w:rsid w:val="00444973"/>
    <w:rsid w:val="00444D57"/>
    <w:rsid w:val="00445FFD"/>
    <w:rsid w:val="00446A71"/>
    <w:rsid w:val="00446B5C"/>
    <w:rsid w:val="00446DEA"/>
    <w:rsid w:val="00447E67"/>
    <w:rsid w:val="00447FE7"/>
    <w:rsid w:val="00450314"/>
    <w:rsid w:val="00450504"/>
    <w:rsid w:val="004516A8"/>
    <w:rsid w:val="00451F32"/>
    <w:rsid w:val="00452073"/>
    <w:rsid w:val="0045278C"/>
    <w:rsid w:val="00452855"/>
    <w:rsid w:val="00452B89"/>
    <w:rsid w:val="00453073"/>
    <w:rsid w:val="004533A1"/>
    <w:rsid w:val="00453DD2"/>
    <w:rsid w:val="0045420F"/>
    <w:rsid w:val="004545E3"/>
    <w:rsid w:val="00455391"/>
    <w:rsid w:val="0045688C"/>
    <w:rsid w:val="00456C02"/>
    <w:rsid w:val="004573F3"/>
    <w:rsid w:val="004601D4"/>
    <w:rsid w:val="00460392"/>
    <w:rsid w:val="0046043D"/>
    <w:rsid w:val="00460464"/>
    <w:rsid w:val="00460987"/>
    <w:rsid w:val="0046111A"/>
    <w:rsid w:val="00461951"/>
    <w:rsid w:val="00461C4B"/>
    <w:rsid w:val="00461EB9"/>
    <w:rsid w:val="00463028"/>
    <w:rsid w:val="004630B6"/>
    <w:rsid w:val="00463917"/>
    <w:rsid w:val="004640A0"/>
    <w:rsid w:val="004642C8"/>
    <w:rsid w:val="0046555F"/>
    <w:rsid w:val="00465880"/>
    <w:rsid w:val="00465A05"/>
    <w:rsid w:val="004669C7"/>
    <w:rsid w:val="00467CC0"/>
    <w:rsid w:val="004701FE"/>
    <w:rsid w:val="00470332"/>
    <w:rsid w:val="0047142B"/>
    <w:rsid w:val="0047161C"/>
    <w:rsid w:val="00472354"/>
    <w:rsid w:val="004724D1"/>
    <w:rsid w:val="004730AC"/>
    <w:rsid w:val="0047389D"/>
    <w:rsid w:val="00473A9C"/>
    <w:rsid w:val="00473EC5"/>
    <w:rsid w:val="0047444A"/>
    <w:rsid w:val="00474CD3"/>
    <w:rsid w:val="004750E1"/>
    <w:rsid w:val="00475E26"/>
    <w:rsid w:val="00475F5B"/>
    <w:rsid w:val="004762A7"/>
    <w:rsid w:val="00476DE4"/>
    <w:rsid w:val="00477090"/>
    <w:rsid w:val="004770BC"/>
    <w:rsid w:val="00477318"/>
    <w:rsid w:val="00477591"/>
    <w:rsid w:val="00477AA1"/>
    <w:rsid w:val="00477B66"/>
    <w:rsid w:val="00480078"/>
    <w:rsid w:val="00480439"/>
    <w:rsid w:val="00480606"/>
    <w:rsid w:val="0048071B"/>
    <w:rsid w:val="00480913"/>
    <w:rsid w:val="00480C4D"/>
    <w:rsid w:val="00481032"/>
    <w:rsid w:val="004824C3"/>
    <w:rsid w:val="00482888"/>
    <w:rsid w:val="004829A8"/>
    <w:rsid w:val="00484D01"/>
    <w:rsid w:val="00484E16"/>
    <w:rsid w:val="00486AFA"/>
    <w:rsid w:val="00486CC7"/>
    <w:rsid w:val="00487A62"/>
    <w:rsid w:val="00490A1F"/>
    <w:rsid w:val="00490F6B"/>
    <w:rsid w:val="00491657"/>
    <w:rsid w:val="00491A42"/>
    <w:rsid w:val="004920DA"/>
    <w:rsid w:val="004922AF"/>
    <w:rsid w:val="004929B6"/>
    <w:rsid w:val="00494814"/>
    <w:rsid w:val="00494D4A"/>
    <w:rsid w:val="00495054"/>
    <w:rsid w:val="004956F0"/>
    <w:rsid w:val="00495B56"/>
    <w:rsid w:val="00495EA8"/>
    <w:rsid w:val="004964CA"/>
    <w:rsid w:val="00496847"/>
    <w:rsid w:val="004A1A86"/>
    <w:rsid w:val="004A1CAA"/>
    <w:rsid w:val="004A245A"/>
    <w:rsid w:val="004A24C0"/>
    <w:rsid w:val="004A2E2D"/>
    <w:rsid w:val="004A2FE6"/>
    <w:rsid w:val="004A3621"/>
    <w:rsid w:val="004A3B82"/>
    <w:rsid w:val="004A3CBE"/>
    <w:rsid w:val="004A4944"/>
    <w:rsid w:val="004A53FF"/>
    <w:rsid w:val="004A5692"/>
    <w:rsid w:val="004A57BE"/>
    <w:rsid w:val="004A5E57"/>
    <w:rsid w:val="004A5FC2"/>
    <w:rsid w:val="004A682D"/>
    <w:rsid w:val="004A6B4A"/>
    <w:rsid w:val="004A72C1"/>
    <w:rsid w:val="004A765F"/>
    <w:rsid w:val="004A7D9A"/>
    <w:rsid w:val="004B1292"/>
    <w:rsid w:val="004B15E0"/>
    <w:rsid w:val="004B29B4"/>
    <w:rsid w:val="004B3257"/>
    <w:rsid w:val="004B3FD4"/>
    <w:rsid w:val="004B40D9"/>
    <w:rsid w:val="004B461A"/>
    <w:rsid w:val="004B53A3"/>
    <w:rsid w:val="004B5571"/>
    <w:rsid w:val="004B6DF0"/>
    <w:rsid w:val="004B7016"/>
    <w:rsid w:val="004B73B1"/>
    <w:rsid w:val="004B7C63"/>
    <w:rsid w:val="004C00A3"/>
    <w:rsid w:val="004C06B2"/>
    <w:rsid w:val="004C06CA"/>
    <w:rsid w:val="004C110F"/>
    <w:rsid w:val="004C1DCE"/>
    <w:rsid w:val="004C245E"/>
    <w:rsid w:val="004C2716"/>
    <w:rsid w:val="004C2B87"/>
    <w:rsid w:val="004C3510"/>
    <w:rsid w:val="004C3544"/>
    <w:rsid w:val="004C3D39"/>
    <w:rsid w:val="004C44B4"/>
    <w:rsid w:val="004C4CC9"/>
    <w:rsid w:val="004C51FF"/>
    <w:rsid w:val="004C5555"/>
    <w:rsid w:val="004C5899"/>
    <w:rsid w:val="004C5CE6"/>
    <w:rsid w:val="004C5DEA"/>
    <w:rsid w:val="004C609C"/>
    <w:rsid w:val="004C757C"/>
    <w:rsid w:val="004D0CCB"/>
    <w:rsid w:val="004D172E"/>
    <w:rsid w:val="004D1AD6"/>
    <w:rsid w:val="004D2550"/>
    <w:rsid w:val="004D2C86"/>
    <w:rsid w:val="004D328C"/>
    <w:rsid w:val="004D3775"/>
    <w:rsid w:val="004D3A84"/>
    <w:rsid w:val="004D47FF"/>
    <w:rsid w:val="004D49E0"/>
    <w:rsid w:val="004D6197"/>
    <w:rsid w:val="004D6AA6"/>
    <w:rsid w:val="004D7810"/>
    <w:rsid w:val="004D78CC"/>
    <w:rsid w:val="004E073B"/>
    <w:rsid w:val="004E0F58"/>
    <w:rsid w:val="004E1D98"/>
    <w:rsid w:val="004E20A4"/>
    <w:rsid w:val="004E2F06"/>
    <w:rsid w:val="004E3467"/>
    <w:rsid w:val="004E3C01"/>
    <w:rsid w:val="004E4471"/>
    <w:rsid w:val="004E6118"/>
    <w:rsid w:val="004E6287"/>
    <w:rsid w:val="004F0499"/>
    <w:rsid w:val="004F0812"/>
    <w:rsid w:val="004F2DFC"/>
    <w:rsid w:val="004F3332"/>
    <w:rsid w:val="004F3691"/>
    <w:rsid w:val="004F36D6"/>
    <w:rsid w:val="004F421E"/>
    <w:rsid w:val="004F45BF"/>
    <w:rsid w:val="004F47FC"/>
    <w:rsid w:val="004F482D"/>
    <w:rsid w:val="004F4E3B"/>
    <w:rsid w:val="004F52BF"/>
    <w:rsid w:val="004F5595"/>
    <w:rsid w:val="004F63C0"/>
    <w:rsid w:val="004F63E2"/>
    <w:rsid w:val="004F73F3"/>
    <w:rsid w:val="004F76D0"/>
    <w:rsid w:val="0050002D"/>
    <w:rsid w:val="00500EDB"/>
    <w:rsid w:val="00501636"/>
    <w:rsid w:val="005025C0"/>
    <w:rsid w:val="00502908"/>
    <w:rsid w:val="0050533F"/>
    <w:rsid w:val="00505534"/>
    <w:rsid w:val="00507072"/>
    <w:rsid w:val="005079DE"/>
    <w:rsid w:val="00510CAB"/>
    <w:rsid w:val="005111EA"/>
    <w:rsid w:val="00511418"/>
    <w:rsid w:val="00511619"/>
    <w:rsid w:val="005119A4"/>
    <w:rsid w:val="005119AE"/>
    <w:rsid w:val="005119D6"/>
    <w:rsid w:val="00512CF9"/>
    <w:rsid w:val="00512DA3"/>
    <w:rsid w:val="00512ED0"/>
    <w:rsid w:val="00513594"/>
    <w:rsid w:val="005139A7"/>
    <w:rsid w:val="00513B38"/>
    <w:rsid w:val="00513DE9"/>
    <w:rsid w:val="005148D1"/>
    <w:rsid w:val="00514FD9"/>
    <w:rsid w:val="00515229"/>
    <w:rsid w:val="005159F5"/>
    <w:rsid w:val="00515E3E"/>
    <w:rsid w:val="00516224"/>
    <w:rsid w:val="00516246"/>
    <w:rsid w:val="00516982"/>
    <w:rsid w:val="0051720F"/>
    <w:rsid w:val="00517606"/>
    <w:rsid w:val="00517BF4"/>
    <w:rsid w:val="00517EB1"/>
    <w:rsid w:val="00520502"/>
    <w:rsid w:val="00520A9C"/>
    <w:rsid w:val="005213A4"/>
    <w:rsid w:val="0052297B"/>
    <w:rsid w:val="00522B5F"/>
    <w:rsid w:val="00523329"/>
    <w:rsid w:val="00523710"/>
    <w:rsid w:val="00523983"/>
    <w:rsid w:val="00524979"/>
    <w:rsid w:val="005255F1"/>
    <w:rsid w:val="0052634B"/>
    <w:rsid w:val="00531632"/>
    <w:rsid w:val="00531656"/>
    <w:rsid w:val="0053203D"/>
    <w:rsid w:val="00532115"/>
    <w:rsid w:val="00532229"/>
    <w:rsid w:val="00532810"/>
    <w:rsid w:val="0053290E"/>
    <w:rsid w:val="00534550"/>
    <w:rsid w:val="00534B9E"/>
    <w:rsid w:val="00534D88"/>
    <w:rsid w:val="00535561"/>
    <w:rsid w:val="00535BA7"/>
    <w:rsid w:val="005363E4"/>
    <w:rsid w:val="005369AA"/>
    <w:rsid w:val="00536D3D"/>
    <w:rsid w:val="00537295"/>
    <w:rsid w:val="005374B6"/>
    <w:rsid w:val="005403BA"/>
    <w:rsid w:val="00541964"/>
    <w:rsid w:val="00541F87"/>
    <w:rsid w:val="00542297"/>
    <w:rsid w:val="005427AE"/>
    <w:rsid w:val="00542831"/>
    <w:rsid w:val="0054352D"/>
    <w:rsid w:val="00543537"/>
    <w:rsid w:val="00543AA0"/>
    <w:rsid w:val="00543E77"/>
    <w:rsid w:val="00543F63"/>
    <w:rsid w:val="0054421E"/>
    <w:rsid w:val="005444F3"/>
    <w:rsid w:val="005447E5"/>
    <w:rsid w:val="00544B06"/>
    <w:rsid w:val="00545E4B"/>
    <w:rsid w:val="00546AB7"/>
    <w:rsid w:val="00547F41"/>
    <w:rsid w:val="0055013A"/>
    <w:rsid w:val="00550269"/>
    <w:rsid w:val="0055083C"/>
    <w:rsid w:val="00550BC2"/>
    <w:rsid w:val="005511FF"/>
    <w:rsid w:val="00551566"/>
    <w:rsid w:val="005519A5"/>
    <w:rsid w:val="005528CB"/>
    <w:rsid w:val="00552D25"/>
    <w:rsid w:val="00552DA9"/>
    <w:rsid w:val="00553248"/>
    <w:rsid w:val="00554354"/>
    <w:rsid w:val="00554B79"/>
    <w:rsid w:val="00554C1D"/>
    <w:rsid w:val="0055531B"/>
    <w:rsid w:val="0055536E"/>
    <w:rsid w:val="005556E5"/>
    <w:rsid w:val="00555D8C"/>
    <w:rsid w:val="00555FA8"/>
    <w:rsid w:val="0055683E"/>
    <w:rsid w:val="005568FA"/>
    <w:rsid w:val="00557DC0"/>
    <w:rsid w:val="00557EBD"/>
    <w:rsid w:val="005606F5"/>
    <w:rsid w:val="00560834"/>
    <w:rsid w:val="0056125E"/>
    <w:rsid w:val="0056166D"/>
    <w:rsid w:val="00561E48"/>
    <w:rsid w:val="005624CD"/>
    <w:rsid w:val="005636FA"/>
    <w:rsid w:val="00563791"/>
    <w:rsid w:val="00563BCD"/>
    <w:rsid w:val="005642B1"/>
    <w:rsid w:val="005646EC"/>
    <w:rsid w:val="00564717"/>
    <w:rsid w:val="0056530D"/>
    <w:rsid w:val="0056571D"/>
    <w:rsid w:val="00566107"/>
    <w:rsid w:val="00566C9A"/>
    <w:rsid w:val="0056724D"/>
    <w:rsid w:val="00567403"/>
    <w:rsid w:val="005676F5"/>
    <w:rsid w:val="00567ADB"/>
    <w:rsid w:val="00571BF8"/>
    <w:rsid w:val="00572E40"/>
    <w:rsid w:val="00573177"/>
    <w:rsid w:val="00573C35"/>
    <w:rsid w:val="005742EA"/>
    <w:rsid w:val="005749A0"/>
    <w:rsid w:val="00575207"/>
    <w:rsid w:val="00575421"/>
    <w:rsid w:val="00575AE3"/>
    <w:rsid w:val="005768BD"/>
    <w:rsid w:val="005769E1"/>
    <w:rsid w:val="00576C7B"/>
    <w:rsid w:val="00577046"/>
    <w:rsid w:val="005775CE"/>
    <w:rsid w:val="00577B42"/>
    <w:rsid w:val="00577C22"/>
    <w:rsid w:val="00581974"/>
    <w:rsid w:val="00582164"/>
    <w:rsid w:val="0058237E"/>
    <w:rsid w:val="00583273"/>
    <w:rsid w:val="00583577"/>
    <w:rsid w:val="005838C2"/>
    <w:rsid w:val="00583E0C"/>
    <w:rsid w:val="00584CF8"/>
    <w:rsid w:val="00585418"/>
    <w:rsid w:val="00586600"/>
    <w:rsid w:val="0058676F"/>
    <w:rsid w:val="005868F4"/>
    <w:rsid w:val="00587123"/>
    <w:rsid w:val="00587257"/>
    <w:rsid w:val="00587B06"/>
    <w:rsid w:val="00587B5A"/>
    <w:rsid w:val="005900B1"/>
    <w:rsid w:val="005901C5"/>
    <w:rsid w:val="00590266"/>
    <w:rsid w:val="00593277"/>
    <w:rsid w:val="00593BB7"/>
    <w:rsid w:val="005943C1"/>
    <w:rsid w:val="005949C7"/>
    <w:rsid w:val="00594A11"/>
    <w:rsid w:val="00594C7A"/>
    <w:rsid w:val="00595083"/>
    <w:rsid w:val="00595358"/>
    <w:rsid w:val="005962BB"/>
    <w:rsid w:val="00596445"/>
    <w:rsid w:val="00596486"/>
    <w:rsid w:val="0059709B"/>
    <w:rsid w:val="00597215"/>
    <w:rsid w:val="005973E9"/>
    <w:rsid w:val="0059787A"/>
    <w:rsid w:val="00597B7D"/>
    <w:rsid w:val="00597FE3"/>
    <w:rsid w:val="005A162A"/>
    <w:rsid w:val="005A20C3"/>
    <w:rsid w:val="005A2175"/>
    <w:rsid w:val="005A2263"/>
    <w:rsid w:val="005A22A6"/>
    <w:rsid w:val="005A2FD2"/>
    <w:rsid w:val="005A301F"/>
    <w:rsid w:val="005A3033"/>
    <w:rsid w:val="005A39DC"/>
    <w:rsid w:val="005A42F5"/>
    <w:rsid w:val="005A4C55"/>
    <w:rsid w:val="005A5359"/>
    <w:rsid w:val="005A55AD"/>
    <w:rsid w:val="005A5E09"/>
    <w:rsid w:val="005A6118"/>
    <w:rsid w:val="005A6219"/>
    <w:rsid w:val="005A62CB"/>
    <w:rsid w:val="005A7196"/>
    <w:rsid w:val="005A750D"/>
    <w:rsid w:val="005A7FD2"/>
    <w:rsid w:val="005B0827"/>
    <w:rsid w:val="005B126B"/>
    <w:rsid w:val="005B182B"/>
    <w:rsid w:val="005B1A12"/>
    <w:rsid w:val="005B1F7A"/>
    <w:rsid w:val="005B3186"/>
    <w:rsid w:val="005B37A5"/>
    <w:rsid w:val="005B3B75"/>
    <w:rsid w:val="005B3EC7"/>
    <w:rsid w:val="005B43EC"/>
    <w:rsid w:val="005B451A"/>
    <w:rsid w:val="005B4656"/>
    <w:rsid w:val="005B4F0B"/>
    <w:rsid w:val="005B6E72"/>
    <w:rsid w:val="005B713F"/>
    <w:rsid w:val="005B7397"/>
    <w:rsid w:val="005B74E6"/>
    <w:rsid w:val="005C11AE"/>
    <w:rsid w:val="005C1AB8"/>
    <w:rsid w:val="005C2086"/>
    <w:rsid w:val="005C2C2A"/>
    <w:rsid w:val="005C306F"/>
    <w:rsid w:val="005C3651"/>
    <w:rsid w:val="005C3A5D"/>
    <w:rsid w:val="005C3CEB"/>
    <w:rsid w:val="005C3E31"/>
    <w:rsid w:val="005C40C1"/>
    <w:rsid w:val="005C4530"/>
    <w:rsid w:val="005C5FAB"/>
    <w:rsid w:val="005C61CC"/>
    <w:rsid w:val="005C670E"/>
    <w:rsid w:val="005C71C5"/>
    <w:rsid w:val="005C7261"/>
    <w:rsid w:val="005D04FA"/>
    <w:rsid w:val="005D0638"/>
    <w:rsid w:val="005D06D4"/>
    <w:rsid w:val="005D0AE4"/>
    <w:rsid w:val="005D0B31"/>
    <w:rsid w:val="005D13DF"/>
    <w:rsid w:val="005D301C"/>
    <w:rsid w:val="005D41D3"/>
    <w:rsid w:val="005D44FD"/>
    <w:rsid w:val="005D4C82"/>
    <w:rsid w:val="005D66F1"/>
    <w:rsid w:val="005D690F"/>
    <w:rsid w:val="005D6A8D"/>
    <w:rsid w:val="005D6B61"/>
    <w:rsid w:val="005D6BB3"/>
    <w:rsid w:val="005D7142"/>
    <w:rsid w:val="005D76BF"/>
    <w:rsid w:val="005D77AE"/>
    <w:rsid w:val="005D79A3"/>
    <w:rsid w:val="005D7B1A"/>
    <w:rsid w:val="005E0431"/>
    <w:rsid w:val="005E0841"/>
    <w:rsid w:val="005E0D28"/>
    <w:rsid w:val="005E0F00"/>
    <w:rsid w:val="005E0FDF"/>
    <w:rsid w:val="005E1213"/>
    <w:rsid w:val="005E194F"/>
    <w:rsid w:val="005E2219"/>
    <w:rsid w:val="005E2332"/>
    <w:rsid w:val="005E2709"/>
    <w:rsid w:val="005E283F"/>
    <w:rsid w:val="005E2E0E"/>
    <w:rsid w:val="005E37D7"/>
    <w:rsid w:val="005E490E"/>
    <w:rsid w:val="005E56DD"/>
    <w:rsid w:val="005E595D"/>
    <w:rsid w:val="005E6169"/>
    <w:rsid w:val="005E660C"/>
    <w:rsid w:val="005E6726"/>
    <w:rsid w:val="005E68AB"/>
    <w:rsid w:val="005E6944"/>
    <w:rsid w:val="005E69A9"/>
    <w:rsid w:val="005E7550"/>
    <w:rsid w:val="005E7BAD"/>
    <w:rsid w:val="005E7D41"/>
    <w:rsid w:val="005F0060"/>
    <w:rsid w:val="005F02C0"/>
    <w:rsid w:val="005F053F"/>
    <w:rsid w:val="005F0AE2"/>
    <w:rsid w:val="005F1401"/>
    <w:rsid w:val="005F16F2"/>
    <w:rsid w:val="005F19D0"/>
    <w:rsid w:val="005F1D03"/>
    <w:rsid w:val="005F210C"/>
    <w:rsid w:val="005F2990"/>
    <w:rsid w:val="005F29FD"/>
    <w:rsid w:val="005F2D62"/>
    <w:rsid w:val="005F422A"/>
    <w:rsid w:val="005F5A6E"/>
    <w:rsid w:val="005F639A"/>
    <w:rsid w:val="005F6610"/>
    <w:rsid w:val="005F7986"/>
    <w:rsid w:val="005F79F2"/>
    <w:rsid w:val="00600A84"/>
    <w:rsid w:val="0060147C"/>
    <w:rsid w:val="006026C3"/>
    <w:rsid w:val="0060299A"/>
    <w:rsid w:val="006029F2"/>
    <w:rsid w:val="00603677"/>
    <w:rsid w:val="0060394B"/>
    <w:rsid w:val="00603C06"/>
    <w:rsid w:val="006041AD"/>
    <w:rsid w:val="006041EB"/>
    <w:rsid w:val="00604E15"/>
    <w:rsid w:val="006056D7"/>
    <w:rsid w:val="00605C9E"/>
    <w:rsid w:val="00605D7E"/>
    <w:rsid w:val="006061F6"/>
    <w:rsid w:val="0060785E"/>
    <w:rsid w:val="006106C1"/>
    <w:rsid w:val="00610A42"/>
    <w:rsid w:val="00610FE8"/>
    <w:rsid w:val="00612928"/>
    <w:rsid w:val="006134C7"/>
    <w:rsid w:val="0061419C"/>
    <w:rsid w:val="00614529"/>
    <w:rsid w:val="0061463E"/>
    <w:rsid w:val="00614839"/>
    <w:rsid w:val="006150BC"/>
    <w:rsid w:val="0061588F"/>
    <w:rsid w:val="00615DC6"/>
    <w:rsid w:val="00615FD7"/>
    <w:rsid w:val="00616DBE"/>
    <w:rsid w:val="00616F10"/>
    <w:rsid w:val="0061727B"/>
    <w:rsid w:val="006174BB"/>
    <w:rsid w:val="00620666"/>
    <w:rsid w:val="00620A76"/>
    <w:rsid w:val="00624E34"/>
    <w:rsid w:val="00625F7A"/>
    <w:rsid w:val="006301CD"/>
    <w:rsid w:val="00630B3A"/>
    <w:rsid w:val="00630D4D"/>
    <w:rsid w:val="00630FA5"/>
    <w:rsid w:val="00631145"/>
    <w:rsid w:val="0063182E"/>
    <w:rsid w:val="00631A40"/>
    <w:rsid w:val="00631B87"/>
    <w:rsid w:val="006320B3"/>
    <w:rsid w:val="00632EA2"/>
    <w:rsid w:val="006338FC"/>
    <w:rsid w:val="00633DEB"/>
    <w:rsid w:val="006343B6"/>
    <w:rsid w:val="0063463C"/>
    <w:rsid w:val="0063475A"/>
    <w:rsid w:val="006352A5"/>
    <w:rsid w:val="00635701"/>
    <w:rsid w:val="00635BB3"/>
    <w:rsid w:val="00635D80"/>
    <w:rsid w:val="00636092"/>
    <w:rsid w:val="00636351"/>
    <w:rsid w:val="00636521"/>
    <w:rsid w:val="00636739"/>
    <w:rsid w:val="00636A36"/>
    <w:rsid w:val="00640209"/>
    <w:rsid w:val="00640791"/>
    <w:rsid w:val="006408B4"/>
    <w:rsid w:val="00641D19"/>
    <w:rsid w:val="006422B0"/>
    <w:rsid w:val="00642456"/>
    <w:rsid w:val="006426EA"/>
    <w:rsid w:val="0064295A"/>
    <w:rsid w:val="006429B0"/>
    <w:rsid w:val="00643491"/>
    <w:rsid w:val="00644254"/>
    <w:rsid w:val="00644F3F"/>
    <w:rsid w:val="006451EB"/>
    <w:rsid w:val="00645A78"/>
    <w:rsid w:val="006460E4"/>
    <w:rsid w:val="0064612B"/>
    <w:rsid w:val="00646376"/>
    <w:rsid w:val="0064666E"/>
    <w:rsid w:val="00646868"/>
    <w:rsid w:val="006471B6"/>
    <w:rsid w:val="006500E1"/>
    <w:rsid w:val="00650487"/>
    <w:rsid w:val="00650D8E"/>
    <w:rsid w:val="00650DB9"/>
    <w:rsid w:val="00651023"/>
    <w:rsid w:val="0065113B"/>
    <w:rsid w:val="006516E5"/>
    <w:rsid w:val="00652A31"/>
    <w:rsid w:val="00653031"/>
    <w:rsid w:val="00653251"/>
    <w:rsid w:val="0065352D"/>
    <w:rsid w:val="00653C40"/>
    <w:rsid w:val="006542C2"/>
    <w:rsid w:val="0065581E"/>
    <w:rsid w:val="00655C64"/>
    <w:rsid w:val="00655E42"/>
    <w:rsid w:val="00656202"/>
    <w:rsid w:val="00657423"/>
    <w:rsid w:val="0065766C"/>
    <w:rsid w:val="00657C00"/>
    <w:rsid w:val="00657DC4"/>
    <w:rsid w:val="0066034A"/>
    <w:rsid w:val="0066099A"/>
    <w:rsid w:val="00660AD4"/>
    <w:rsid w:val="00660CC1"/>
    <w:rsid w:val="00661094"/>
    <w:rsid w:val="00661984"/>
    <w:rsid w:val="00661D6D"/>
    <w:rsid w:val="00661E2F"/>
    <w:rsid w:val="006626D5"/>
    <w:rsid w:val="00662B9D"/>
    <w:rsid w:val="00663490"/>
    <w:rsid w:val="00663CBD"/>
    <w:rsid w:val="00663CC2"/>
    <w:rsid w:val="00664073"/>
    <w:rsid w:val="0066488C"/>
    <w:rsid w:val="00664EAE"/>
    <w:rsid w:val="00665428"/>
    <w:rsid w:val="0066565C"/>
    <w:rsid w:val="00666B2E"/>
    <w:rsid w:val="006670AF"/>
    <w:rsid w:val="006701CB"/>
    <w:rsid w:val="006703B4"/>
    <w:rsid w:val="006703BC"/>
    <w:rsid w:val="00670429"/>
    <w:rsid w:val="006716A3"/>
    <w:rsid w:val="00671CC7"/>
    <w:rsid w:val="00671DA0"/>
    <w:rsid w:val="0067254B"/>
    <w:rsid w:val="006726EF"/>
    <w:rsid w:val="006735A1"/>
    <w:rsid w:val="00673B78"/>
    <w:rsid w:val="00674B34"/>
    <w:rsid w:val="00675307"/>
    <w:rsid w:val="00676857"/>
    <w:rsid w:val="00680164"/>
    <w:rsid w:val="00680930"/>
    <w:rsid w:val="00680BE3"/>
    <w:rsid w:val="00681056"/>
    <w:rsid w:val="00681202"/>
    <w:rsid w:val="00681D22"/>
    <w:rsid w:val="00681E68"/>
    <w:rsid w:val="00681EC7"/>
    <w:rsid w:val="006830EB"/>
    <w:rsid w:val="00683363"/>
    <w:rsid w:val="00683C96"/>
    <w:rsid w:val="0068407E"/>
    <w:rsid w:val="0068434A"/>
    <w:rsid w:val="00684553"/>
    <w:rsid w:val="00684BE6"/>
    <w:rsid w:val="006852C4"/>
    <w:rsid w:val="0068559C"/>
    <w:rsid w:val="00685608"/>
    <w:rsid w:val="00686788"/>
    <w:rsid w:val="00686884"/>
    <w:rsid w:val="00686B19"/>
    <w:rsid w:val="00686D8F"/>
    <w:rsid w:val="00687A40"/>
    <w:rsid w:val="00690EDC"/>
    <w:rsid w:val="00690F50"/>
    <w:rsid w:val="006920C5"/>
    <w:rsid w:val="006921A0"/>
    <w:rsid w:val="0069225A"/>
    <w:rsid w:val="00692915"/>
    <w:rsid w:val="00692A16"/>
    <w:rsid w:val="00692A50"/>
    <w:rsid w:val="00692DE0"/>
    <w:rsid w:val="0069337F"/>
    <w:rsid w:val="00694138"/>
    <w:rsid w:val="00694932"/>
    <w:rsid w:val="00694D7F"/>
    <w:rsid w:val="006950E3"/>
    <w:rsid w:val="00695D38"/>
    <w:rsid w:val="00696014"/>
    <w:rsid w:val="00696E1E"/>
    <w:rsid w:val="00696E8A"/>
    <w:rsid w:val="00697871"/>
    <w:rsid w:val="00697F6F"/>
    <w:rsid w:val="006A062D"/>
    <w:rsid w:val="006A0FC1"/>
    <w:rsid w:val="006A17FF"/>
    <w:rsid w:val="006A1A1B"/>
    <w:rsid w:val="006A2F7B"/>
    <w:rsid w:val="006A3188"/>
    <w:rsid w:val="006A3E7C"/>
    <w:rsid w:val="006A4017"/>
    <w:rsid w:val="006A450C"/>
    <w:rsid w:val="006A4F4C"/>
    <w:rsid w:val="006A5323"/>
    <w:rsid w:val="006A547F"/>
    <w:rsid w:val="006A5AD6"/>
    <w:rsid w:val="006A5DD5"/>
    <w:rsid w:val="006A61C6"/>
    <w:rsid w:val="006A6A92"/>
    <w:rsid w:val="006A713D"/>
    <w:rsid w:val="006A715D"/>
    <w:rsid w:val="006B02BE"/>
    <w:rsid w:val="006B07F5"/>
    <w:rsid w:val="006B0864"/>
    <w:rsid w:val="006B089C"/>
    <w:rsid w:val="006B153A"/>
    <w:rsid w:val="006B265E"/>
    <w:rsid w:val="006B2C3B"/>
    <w:rsid w:val="006B2EC3"/>
    <w:rsid w:val="006B339E"/>
    <w:rsid w:val="006B34E3"/>
    <w:rsid w:val="006B3DCF"/>
    <w:rsid w:val="006B45BF"/>
    <w:rsid w:val="006B45DE"/>
    <w:rsid w:val="006B46FF"/>
    <w:rsid w:val="006B554C"/>
    <w:rsid w:val="006B5633"/>
    <w:rsid w:val="006B56A0"/>
    <w:rsid w:val="006B5A53"/>
    <w:rsid w:val="006B5F0B"/>
    <w:rsid w:val="006B5FFE"/>
    <w:rsid w:val="006B65CF"/>
    <w:rsid w:val="006B662E"/>
    <w:rsid w:val="006B7798"/>
    <w:rsid w:val="006B7C4A"/>
    <w:rsid w:val="006C0B5D"/>
    <w:rsid w:val="006C0D4C"/>
    <w:rsid w:val="006C10C5"/>
    <w:rsid w:val="006C21AD"/>
    <w:rsid w:val="006C243B"/>
    <w:rsid w:val="006C286E"/>
    <w:rsid w:val="006C32D8"/>
    <w:rsid w:val="006C3346"/>
    <w:rsid w:val="006C373B"/>
    <w:rsid w:val="006C38F5"/>
    <w:rsid w:val="006C3C62"/>
    <w:rsid w:val="006C3CCA"/>
    <w:rsid w:val="006C4376"/>
    <w:rsid w:val="006C4CE5"/>
    <w:rsid w:val="006C5218"/>
    <w:rsid w:val="006C5345"/>
    <w:rsid w:val="006C5563"/>
    <w:rsid w:val="006C5742"/>
    <w:rsid w:val="006C5981"/>
    <w:rsid w:val="006C5DDC"/>
    <w:rsid w:val="006C6331"/>
    <w:rsid w:val="006C6685"/>
    <w:rsid w:val="006D072A"/>
    <w:rsid w:val="006D0BD9"/>
    <w:rsid w:val="006D0E9A"/>
    <w:rsid w:val="006D0FA8"/>
    <w:rsid w:val="006D1497"/>
    <w:rsid w:val="006D1510"/>
    <w:rsid w:val="006D1569"/>
    <w:rsid w:val="006D1DA8"/>
    <w:rsid w:val="006D2787"/>
    <w:rsid w:val="006D2B9B"/>
    <w:rsid w:val="006D2DDB"/>
    <w:rsid w:val="006D301B"/>
    <w:rsid w:val="006D34BF"/>
    <w:rsid w:val="006D363E"/>
    <w:rsid w:val="006D44F6"/>
    <w:rsid w:val="006D51E3"/>
    <w:rsid w:val="006D6071"/>
    <w:rsid w:val="006D6E83"/>
    <w:rsid w:val="006D7834"/>
    <w:rsid w:val="006E04BD"/>
    <w:rsid w:val="006E1210"/>
    <w:rsid w:val="006E2110"/>
    <w:rsid w:val="006E2443"/>
    <w:rsid w:val="006E3ACF"/>
    <w:rsid w:val="006E411F"/>
    <w:rsid w:val="006E448C"/>
    <w:rsid w:val="006E4673"/>
    <w:rsid w:val="006E4AEC"/>
    <w:rsid w:val="006E4EB3"/>
    <w:rsid w:val="006E4F72"/>
    <w:rsid w:val="006E51DB"/>
    <w:rsid w:val="006E54E3"/>
    <w:rsid w:val="006E5550"/>
    <w:rsid w:val="006E5ED7"/>
    <w:rsid w:val="006E6678"/>
    <w:rsid w:val="006E6CF1"/>
    <w:rsid w:val="006E7094"/>
    <w:rsid w:val="006E7722"/>
    <w:rsid w:val="006E7794"/>
    <w:rsid w:val="006E7806"/>
    <w:rsid w:val="006E7AD0"/>
    <w:rsid w:val="006E7E17"/>
    <w:rsid w:val="006F0308"/>
    <w:rsid w:val="006F11A6"/>
    <w:rsid w:val="006F13AD"/>
    <w:rsid w:val="006F230D"/>
    <w:rsid w:val="006F2D24"/>
    <w:rsid w:val="006F31BE"/>
    <w:rsid w:val="006F3576"/>
    <w:rsid w:val="006F3A8F"/>
    <w:rsid w:val="006F5E9B"/>
    <w:rsid w:val="006F671C"/>
    <w:rsid w:val="006F705C"/>
    <w:rsid w:val="006F711B"/>
    <w:rsid w:val="006F74CA"/>
    <w:rsid w:val="006F78F6"/>
    <w:rsid w:val="006F7CD8"/>
    <w:rsid w:val="006F7E31"/>
    <w:rsid w:val="007007BC"/>
    <w:rsid w:val="0070159A"/>
    <w:rsid w:val="00701C3F"/>
    <w:rsid w:val="00702513"/>
    <w:rsid w:val="00702726"/>
    <w:rsid w:val="00702F89"/>
    <w:rsid w:val="0070379D"/>
    <w:rsid w:val="00704538"/>
    <w:rsid w:val="00705026"/>
    <w:rsid w:val="00705658"/>
    <w:rsid w:val="00705785"/>
    <w:rsid w:val="00705D3A"/>
    <w:rsid w:val="00705D41"/>
    <w:rsid w:val="007064C0"/>
    <w:rsid w:val="00706B77"/>
    <w:rsid w:val="00710B56"/>
    <w:rsid w:val="00710F25"/>
    <w:rsid w:val="00710F50"/>
    <w:rsid w:val="00711466"/>
    <w:rsid w:val="00711642"/>
    <w:rsid w:val="00711A88"/>
    <w:rsid w:val="00711F59"/>
    <w:rsid w:val="00712686"/>
    <w:rsid w:val="00712717"/>
    <w:rsid w:val="00712873"/>
    <w:rsid w:val="00713C72"/>
    <w:rsid w:val="00713DA5"/>
    <w:rsid w:val="007142C7"/>
    <w:rsid w:val="00714A68"/>
    <w:rsid w:val="00714FF7"/>
    <w:rsid w:val="00715E23"/>
    <w:rsid w:val="00715E95"/>
    <w:rsid w:val="00716C8C"/>
    <w:rsid w:val="0072023B"/>
    <w:rsid w:val="007207DC"/>
    <w:rsid w:val="00720E94"/>
    <w:rsid w:val="00720FB0"/>
    <w:rsid w:val="00721440"/>
    <w:rsid w:val="00721984"/>
    <w:rsid w:val="00722433"/>
    <w:rsid w:val="007224A7"/>
    <w:rsid w:val="00722730"/>
    <w:rsid w:val="007227D6"/>
    <w:rsid w:val="00722E8E"/>
    <w:rsid w:val="007237FB"/>
    <w:rsid w:val="00723B96"/>
    <w:rsid w:val="00723E82"/>
    <w:rsid w:val="00724425"/>
    <w:rsid w:val="00725359"/>
    <w:rsid w:val="007257E7"/>
    <w:rsid w:val="007258E2"/>
    <w:rsid w:val="00725A48"/>
    <w:rsid w:val="00725A8A"/>
    <w:rsid w:val="00725D4C"/>
    <w:rsid w:val="00725F95"/>
    <w:rsid w:val="00726421"/>
    <w:rsid w:val="0072649E"/>
    <w:rsid w:val="00726AE8"/>
    <w:rsid w:val="007273A6"/>
    <w:rsid w:val="00727C65"/>
    <w:rsid w:val="00727DEC"/>
    <w:rsid w:val="00730697"/>
    <w:rsid w:val="0073091C"/>
    <w:rsid w:val="0073115D"/>
    <w:rsid w:val="007317CB"/>
    <w:rsid w:val="00731862"/>
    <w:rsid w:val="007325C9"/>
    <w:rsid w:val="00733050"/>
    <w:rsid w:val="00733299"/>
    <w:rsid w:val="00733823"/>
    <w:rsid w:val="0073398C"/>
    <w:rsid w:val="0073399D"/>
    <w:rsid w:val="00734409"/>
    <w:rsid w:val="007363A4"/>
    <w:rsid w:val="0073658B"/>
    <w:rsid w:val="00736D03"/>
    <w:rsid w:val="0073722F"/>
    <w:rsid w:val="007375BB"/>
    <w:rsid w:val="00740A35"/>
    <w:rsid w:val="00740F89"/>
    <w:rsid w:val="00742071"/>
    <w:rsid w:val="007420DA"/>
    <w:rsid w:val="00742213"/>
    <w:rsid w:val="007438EB"/>
    <w:rsid w:val="007440C8"/>
    <w:rsid w:val="00746629"/>
    <w:rsid w:val="00746AFF"/>
    <w:rsid w:val="0074728A"/>
    <w:rsid w:val="00747477"/>
    <w:rsid w:val="007500FA"/>
    <w:rsid w:val="007509B2"/>
    <w:rsid w:val="00750D3C"/>
    <w:rsid w:val="00751AFB"/>
    <w:rsid w:val="00752B57"/>
    <w:rsid w:val="00752BF4"/>
    <w:rsid w:val="00752C89"/>
    <w:rsid w:val="00752F8F"/>
    <w:rsid w:val="00753357"/>
    <w:rsid w:val="00753664"/>
    <w:rsid w:val="00753E41"/>
    <w:rsid w:val="00753F93"/>
    <w:rsid w:val="007540F2"/>
    <w:rsid w:val="007547AB"/>
    <w:rsid w:val="00754E66"/>
    <w:rsid w:val="007569FF"/>
    <w:rsid w:val="00756C22"/>
    <w:rsid w:val="0075729B"/>
    <w:rsid w:val="0075733F"/>
    <w:rsid w:val="00757965"/>
    <w:rsid w:val="0076065F"/>
    <w:rsid w:val="00760810"/>
    <w:rsid w:val="00760B72"/>
    <w:rsid w:val="0076145D"/>
    <w:rsid w:val="007616F3"/>
    <w:rsid w:val="00761E52"/>
    <w:rsid w:val="007622B6"/>
    <w:rsid w:val="00762714"/>
    <w:rsid w:val="0076278A"/>
    <w:rsid w:val="00762B31"/>
    <w:rsid w:val="0076316E"/>
    <w:rsid w:val="007632BD"/>
    <w:rsid w:val="0076346C"/>
    <w:rsid w:val="007634B2"/>
    <w:rsid w:val="007636B7"/>
    <w:rsid w:val="00765177"/>
    <w:rsid w:val="00765644"/>
    <w:rsid w:val="00765884"/>
    <w:rsid w:val="00765F2D"/>
    <w:rsid w:val="00766865"/>
    <w:rsid w:val="0076786A"/>
    <w:rsid w:val="00767DC9"/>
    <w:rsid w:val="00770316"/>
    <w:rsid w:val="007704FD"/>
    <w:rsid w:val="00770544"/>
    <w:rsid w:val="007706C5"/>
    <w:rsid w:val="00771174"/>
    <w:rsid w:val="00771791"/>
    <w:rsid w:val="007719C0"/>
    <w:rsid w:val="00771CFD"/>
    <w:rsid w:val="00771D17"/>
    <w:rsid w:val="00772090"/>
    <w:rsid w:val="0077251F"/>
    <w:rsid w:val="00772699"/>
    <w:rsid w:val="00772A8E"/>
    <w:rsid w:val="00773028"/>
    <w:rsid w:val="00773366"/>
    <w:rsid w:val="007736CE"/>
    <w:rsid w:val="00773EA0"/>
    <w:rsid w:val="007759D9"/>
    <w:rsid w:val="00775A01"/>
    <w:rsid w:val="00775AA0"/>
    <w:rsid w:val="00775C25"/>
    <w:rsid w:val="00776093"/>
    <w:rsid w:val="007769BD"/>
    <w:rsid w:val="00777175"/>
    <w:rsid w:val="00777BC3"/>
    <w:rsid w:val="00777CA5"/>
    <w:rsid w:val="00780F26"/>
    <w:rsid w:val="00781127"/>
    <w:rsid w:val="00781433"/>
    <w:rsid w:val="00781BB9"/>
    <w:rsid w:val="00781F6A"/>
    <w:rsid w:val="007821A8"/>
    <w:rsid w:val="00782F70"/>
    <w:rsid w:val="007833C6"/>
    <w:rsid w:val="00785877"/>
    <w:rsid w:val="007865BB"/>
    <w:rsid w:val="00786891"/>
    <w:rsid w:val="00786C89"/>
    <w:rsid w:val="00786C90"/>
    <w:rsid w:val="00787485"/>
    <w:rsid w:val="00787962"/>
    <w:rsid w:val="00787D3B"/>
    <w:rsid w:val="00787FF4"/>
    <w:rsid w:val="00790936"/>
    <w:rsid w:val="0079119E"/>
    <w:rsid w:val="007914B7"/>
    <w:rsid w:val="00791D38"/>
    <w:rsid w:val="007932B3"/>
    <w:rsid w:val="007936DB"/>
    <w:rsid w:val="00793ABD"/>
    <w:rsid w:val="00793D38"/>
    <w:rsid w:val="007950A0"/>
    <w:rsid w:val="007952D9"/>
    <w:rsid w:val="007955A1"/>
    <w:rsid w:val="00797CEB"/>
    <w:rsid w:val="00797EEC"/>
    <w:rsid w:val="007A08DC"/>
    <w:rsid w:val="007A2542"/>
    <w:rsid w:val="007A2A30"/>
    <w:rsid w:val="007A33D6"/>
    <w:rsid w:val="007A37D3"/>
    <w:rsid w:val="007A3BCF"/>
    <w:rsid w:val="007A4DC1"/>
    <w:rsid w:val="007A518C"/>
    <w:rsid w:val="007A5193"/>
    <w:rsid w:val="007A5B3F"/>
    <w:rsid w:val="007A5C84"/>
    <w:rsid w:val="007A638B"/>
    <w:rsid w:val="007A6CF7"/>
    <w:rsid w:val="007A7A0D"/>
    <w:rsid w:val="007B09A8"/>
    <w:rsid w:val="007B0C00"/>
    <w:rsid w:val="007B0D78"/>
    <w:rsid w:val="007B126B"/>
    <w:rsid w:val="007B2088"/>
    <w:rsid w:val="007B2270"/>
    <w:rsid w:val="007B2285"/>
    <w:rsid w:val="007B24A6"/>
    <w:rsid w:val="007B29B4"/>
    <w:rsid w:val="007B3EB3"/>
    <w:rsid w:val="007B5F22"/>
    <w:rsid w:val="007B70D7"/>
    <w:rsid w:val="007B7AFD"/>
    <w:rsid w:val="007C0077"/>
    <w:rsid w:val="007C05EE"/>
    <w:rsid w:val="007C0638"/>
    <w:rsid w:val="007C1800"/>
    <w:rsid w:val="007C28F6"/>
    <w:rsid w:val="007C32B0"/>
    <w:rsid w:val="007C3330"/>
    <w:rsid w:val="007C435D"/>
    <w:rsid w:val="007C4B96"/>
    <w:rsid w:val="007C4BBD"/>
    <w:rsid w:val="007C4CC2"/>
    <w:rsid w:val="007C5210"/>
    <w:rsid w:val="007C5E5C"/>
    <w:rsid w:val="007C5F06"/>
    <w:rsid w:val="007C6A37"/>
    <w:rsid w:val="007C6CD1"/>
    <w:rsid w:val="007C6D59"/>
    <w:rsid w:val="007C7F6B"/>
    <w:rsid w:val="007D0733"/>
    <w:rsid w:val="007D18C9"/>
    <w:rsid w:val="007D21E0"/>
    <w:rsid w:val="007D24EB"/>
    <w:rsid w:val="007D322A"/>
    <w:rsid w:val="007D34B4"/>
    <w:rsid w:val="007D42DF"/>
    <w:rsid w:val="007D44DC"/>
    <w:rsid w:val="007D4649"/>
    <w:rsid w:val="007D4CB0"/>
    <w:rsid w:val="007D5739"/>
    <w:rsid w:val="007D697C"/>
    <w:rsid w:val="007D6B7E"/>
    <w:rsid w:val="007D6C38"/>
    <w:rsid w:val="007D71E4"/>
    <w:rsid w:val="007D7ABC"/>
    <w:rsid w:val="007E001D"/>
    <w:rsid w:val="007E0384"/>
    <w:rsid w:val="007E03CF"/>
    <w:rsid w:val="007E061D"/>
    <w:rsid w:val="007E067B"/>
    <w:rsid w:val="007E0D14"/>
    <w:rsid w:val="007E1147"/>
    <w:rsid w:val="007E15EE"/>
    <w:rsid w:val="007E196F"/>
    <w:rsid w:val="007E24E2"/>
    <w:rsid w:val="007E32E9"/>
    <w:rsid w:val="007E3745"/>
    <w:rsid w:val="007E48C8"/>
    <w:rsid w:val="007E4D29"/>
    <w:rsid w:val="007E54D0"/>
    <w:rsid w:val="007E65C7"/>
    <w:rsid w:val="007E6EA0"/>
    <w:rsid w:val="007E75C3"/>
    <w:rsid w:val="007E7D96"/>
    <w:rsid w:val="007F1984"/>
    <w:rsid w:val="007F24E5"/>
    <w:rsid w:val="007F2DA8"/>
    <w:rsid w:val="007F316E"/>
    <w:rsid w:val="007F3315"/>
    <w:rsid w:val="007F3AC6"/>
    <w:rsid w:val="007F4731"/>
    <w:rsid w:val="007F58CF"/>
    <w:rsid w:val="007F59AA"/>
    <w:rsid w:val="007F5A50"/>
    <w:rsid w:val="007F5EFC"/>
    <w:rsid w:val="007F6111"/>
    <w:rsid w:val="007F6D79"/>
    <w:rsid w:val="007F7310"/>
    <w:rsid w:val="00800CE0"/>
    <w:rsid w:val="008017BF"/>
    <w:rsid w:val="00801E3B"/>
    <w:rsid w:val="008022DF"/>
    <w:rsid w:val="008023BA"/>
    <w:rsid w:val="008023D1"/>
    <w:rsid w:val="00803428"/>
    <w:rsid w:val="00803C91"/>
    <w:rsid w:val="008045D5"/>
    <w:rsid w:val="008047E5"/>
    <w:rsid w:val="00805566"/>
    <w:rsid w:val="00805834"/>
    <w:rsid w:val="00805AB4"/>
    <w:rsid w:val="00806350"/>
    <w:rsid w:val="0080670F"/>
    <w:rsid w:val="008068B4"/>
    <w:rsid w:val="00806964"/>
    <w:rsid w:val="00806C72"/>
    <w:rsid w:val="00806EDC"/>
    <w:rsid w:val="00807858"/>
    <w:rsid w:val="00810009"/>
    <w:rsid w:val="008107BC"/>
    <w:rsid w:val="00810B46"/>
    <w:rsid w:val="008119F7"/>
    <w:rsid w:val="00811C14"/>
    <w:rsid w:val="00811F03"/>
    <w:rsid w:val="0081237D"/>
    <w:rsid w:val="0081258A"/>
    <w:rsid w:val="00812FED"/>
    <w:rsid w:val="00813140"/>
    <w:rsid w:val="008137DE"/>
    <w:rsid w:val="00814278"/>
    <w:rsid w:val="00814489"/>
    <w:rsid w:val="008147EF"/>
    <w:rsid w:val="00814C53"/>
    <w:rsid w:val="0081610C"/>
    <w:rsid w:val="00816612"/>
    <w:rsid w:val="0081684B"/>
    <w:rsid w:val="00816F10"/>
    <w:rsid w:val="00816F72"/>
    <w:rsid w:val="00817A09"/>
    <w:rsid w:val="00820AFF"/>
    <w:rsid w:val="00820D06"/>
    <w:rsid w:val="00821352"/>
    <w:rsid w:val="00821407"/>
    <w:rsid w:val="00821A59"/>
    <w:rsid w:val="00821D96"/>
    <w:rsid w:val="00822CD4"/>
    <w:rsid w:val="008236AB"/>
    <w:rsid w:val="00823704"/>
    <w:rsid w:val="0082491E"/>
    <w:rsid w:val="008258B6"/>
    <w:rsid w:val="00825A92"/>
    <w:rsid w:val="00825CBE"/>
    <w:rsid w:val="00826B05"/>
    <w:rsid w:val="00826CE3"/>
    <w:rsid w:val="0082701F"/>
    <w:rsid w:val="00827416"/>
    <w:rsid w:val="00827BB9"/>
    <w:rsid w:val="008308E2"/>
    <w:rsid w:val="00830CBB"/>
    <w:rsid w:val="008312FD"/>
    <w:rsid w:val="00831AEF"/>
    <w:rsid w:val="00831DD6"/>
    <w:rsid w:val="008333A5"/>
    <w:rsid w:val="008333BA"/>
    <w:rsid w:val="00834266"/>
    <w:rsid w:val="008342D6"/>
    <w:rsid w:val="00834FC4"/>
    <w:rsid w:val="00835459"/>
    <w:rsid w:val="0083545A"/>
    <w:rsid w:val="008360D2"/>
    <w:rsid w:val="008362B0"/>
    <w:rsid w:val="00836716"/>
    <w:rsid w:val="0083690C"/>
    <w:rsid w:val="00836C2C"/>
    <w:rsid w:val="0083728F"/>
    <w:rsid w:val="008373C5"/>
    <w:rsid w:val="008373F7"/>
    <w:rsid w:val="0083764D"/>
    <w:rsid w:val="0083774B"/>
    <w:rsid w:val="0083799D"/>
    <w:rsid w:val="00837C32"/>
    <w:rsid w:val="00837EC4"/>
    <w:rsid w:val="008401D6"/>
    <w:rsid w:val="00841F18"/>
    <w:rsid w:val="00842228"/>
    <w:rsid w:val="00842D6D"/>
    <w:rsid w:val="008440F2"/>
    <w:rsid w:val="0084435F"/>
    <w:rsid w:val="008452F1"/>
    <w:rsid w:val="00845348"/>
    <w:rsid w:val="00845692"/>
    <w:rsid w:val="00845AD0"/>
    <w:rsid w:val="00846202"/>
    <w:rsid w:val="00847625"/>
    <w:rsid w:val="00847D35"/>
    <w:rsid w:val="0085025F"/>
    <w:rsid w:val="00850BAC"/>
    <w:rsid w:val="00850C44"/>
    <w:rsid w:val="00850F7E"/>
    <w:rsid w:val="00851132"/>
    <w:rsid w:val="00851445"/>
    <w:rsid w:val="00851BBA"/>
    <w:rsid w:val="00851F90"/>
    <w:rsid w:val="008525F9"/>
    <w:rsid w:val="00853519"/>
    <w:rsid w:val="00853A56"/>
    <w:rsid w:val="008541DB"/>
    <w:rsid w:val="00854493"/>
    <w:rsid w:val="00856210"/>
    <w:rsid w:val="00856B36"/>
    <w:rsid w:val="00856CBD"/>
    <w:rsid w:val="0085761B"/>
    <w:rsid w:val="00860222"/>
    <w:rsid w:val="008609DD"/>
    <w:rsid w:val="00860B70"/>
    <w:rsid w:val="00860DF9"/>
    <w:rsid w:val="00860F84"/>
    <w:rsid w:val="008611FD"/>
    <w:rsid w:val="00861A80"/>
    <w:rsid w:val="00862309"/>
    <w:rsid w:val="008627D7"/>
    <w:rsid w:val="00863073"/>
    <w:rsid w:val="008632C4"/>
    <w:rsid w:val="00865BA5"/>
    <w:rsid w:val="00865D43"/>
    <w:rsid w:val="00866FDF"/>
    <w:rsid w:val="00867AA1"/>
    <w:rsid w:val="00870B3A"/>
    <w:rsid w:val="00870C92"/>
    <w:rsid w:val="00871587"/>
    <w:rsid w:val="0087173E"/>
    <w:rsid w:val="00871847"/>
    <w:rsid w:val="00871F6F"/>
    <w:rsid w:val="00872B4F"/>
    <w:rsid w:val="0087354A"/>
    <w:rsid w:val="00873974"/>
    <w:rsid w:val="008740C1"/>
    <w:rsid w:val="008741A5"/>
    <w:rsid w:val="0087444D"/>
    <w:rsid w:val="00874566"/>
    <w:rsid w:val="00874A3A"/>
    <w:rsid w:val="00875A42"/>
    <w:rsid w:val="00875FEA"/>
    <w:rsid w:val="00876087"/>
    <w:rsid w:val="008762F4"/>
    <w:rsid w:val="00876546"/>
    <w:rsid w:val="00877213"/>
    <w:rsid w:val="008774C2"/>
    <w:rsid w:val="00877AF1"/>
    <w:rsid w:val="008804E2"/>
    <w:rsid w:val="00880CC6"/>
    <w:rsid w:val="00881054"/>
    <w:rsid w:val="00881B3C"/>
    <w:rsid w:val="00881E50"/>
    <w:rsid w:val="00882228"/>
    <w:rsid w:val="008847D7"/>
    <w:rsid w:val="00884EA9"/>
    <w:rsid w:val="0088500D"/>
    <w:rsid w:val="00885409"/>
    <w:rsid w:val="008855ED"/>
    <w:rsid w:val="008857B9"/>
    <w:rsid w:val="00885F26"/>
    <w:rsid w:val="0088620F"/>
    <w:rsid w:val="008864B0"/>
    <w:rsid w:val="008871EB"/>
    <w:rsid w:val="0089030A"/>
    <w:rsid w:val="008909B1"/>
    <w:rsid w:val="008926A3"/>
    <w:rsid w:val="008926CF"/>
    <w:rsid w:val="008929F3"/>
    <w:rsid w:val="00893D04"/>
    <w:rsid w:val="00893D0B"/>
    <w:rsid w:val="00893D31"/>
    <w:rsid w:val="008941DE"/>
    <w:rsid w:val="008948F8"/>
    <w:rsid w:val="00894CB1"/>
    <w:rsid w:val="00894E38"/>
    <w:rsid w:val="008951F0"/>
    <w:rsid w:val="0089594C"/>
    <w:rsid w:val="00895978"/>
    <w:rsid w:val="008962F2"/>
    <w:rsid w:val="008967BE"/>
    <w:rsid w:val="00896F5C"/>
    <w:rsid w:val="008A0B5F"/>
    <w:rsid w:val="008A0B71"/>
    <w:rsid w:val="008A0C83"/>
    <w:rsid w:val="008A11F0"/>
    <w:rsid w:val="008A1B38"/>
    <w:rsid w:val="008A1E68"/>
    <w:rsid w:val="008A2047"/>
    <w:rsid w:val="008A2CD2"/>
    <w:rsid w:val="008A2D7E"/>
    <w:rsid w:val="008A3072"/>
    <w:rsid w:val="008A37F3"/>
    <w:rsid w:val="008A3B7F"/>
    <w:rsid w:val="008A3B91"/>
    <w:rsid w:val="008A3E49"/>
    <w:rsid w:val="008A420E"/>
    <w:rsid w:val="008A4211"/>
    <w:rsid w:val="008A44F2"/>
    <w:rsid w:val="008A4D81"/>
    <w:rsid w:val="008A504D"/>
    <w:rsid w:val="008A50DB"/>
    <w:rsid w:val="008A5474"/>
    <w:rsid w:val="008A5DE0"/>
    <w:rsid w:val="008A61FC"/>
    <w:rsid w:val="008A62AE"/>
    <w:rsid w:val="008A63D1"/>
    <w:rsid w:val="008A6696"/>
    <w:rsid w:val="008A6A05"/>
    <w:rsid w:val="008A77F2"/>
    <w:rsid w:val="008A7940"/>
    <w:rsid w:val="008A7D27"/>
    <w:rsid w:val="008B0061"/>
    <w:rsid w:val="008B06D2"/>
    <w:rsid w:val="008B07A2"/>
    <w:rsid w:val="008B0C12"/>
    <w:rsid w:val="008B1290"/>
    <w:rsid w:val="008B14AC"/>
    <w:rsid w:val="008B14D3"/>
    <w:rsid w:val="008B1B3E"/>
    <w:rsid w:val="008B30C6"/>
    <w:rsid w:val="008B34B8"/>
    <w:rsid w:val="008B373B"/>
    <w:rsid w:val="008B5167"/>
    <w:rsid w:val="008B5313"/>
    <w:rsid w:val="008B677D"/>
    <w:rsid w:val="008B760B"/>
    <w:rsid w:val="008B7934"/>
    <w:rsid w:val="008B79A8"/>
    <w:rsid w:val="008C14D2"/>
    <w:rsid w:val="008C1BB0"/>
    <w:rsid w:val="008C204B"/>
    <w:rsid w:val="008C233F"/>
    <w:rsid w:val="008C2BD3"/>
    <w:rsid w:val="008C3A01"/>
    <w:rsid w:val="008C3D2D"/>
    <w:rsid w:val="008C5133"/>
    <w:rsid w:val="008C59F9"/>
    <w:rsid w:val="008C5B12"/>
    <w:rsid w:val="008C6490"/>
    <w:rsid w:val="008C6615"/>
    <w:rsid w:val="008C68A3"/>
    <w:rsid w:val="008C6BE9"/>
    <w:rsid w:val="008C6DA7"/>
    <w:rsid w:val="008C7019"/>
    <w:rsid w:val="008C7FC1"/>
    <w:rsid w:val="008D0298"/>
    <w:rsid w:val="008D09D9"/>
    <w:rsid w:val="008D1DB8"/>
    <w:rsid w:val="008D25EC"/>
    <w:rsid w:val="008D281D"/>
    <w:rsid w:val="008D29EF"/>
    <w:rsid w:val="008D2F46"/>
    <w:rsid w:val="008D35BF"/>
    <w:rsid w:val="008D3B05"/>
    <w:rsid w:val="008D481E"/>
    <w:rsid w:val="008D4898"/>
    <w:rsid w:val="008D48F7"/>
    <w:rsid w:val="008D59E0"/>
    <w:rsid w:val="008D6805"/>
    <w:rsid w:val="008D6DB4"/>
    <w:rsid w:val="008D6DCB"/>
    <w:rsid w:val="008D7070"/>
    <w:rsid w:val="008D70AE"/>
    <w:rsid w:val="008D71CF"/>
    <w:rsid w:val="008D71F0"/>
    <w:rsid w:val="008E07B7"/>
    <w:rsid w:val="008E08AF"/>
    <w:rsid w:val="008E2212"/>
    <w:rsid w:val="008E2BBD"/>
    <w:rsid w:val="008E38C5"/>
    <w:rsid w:val="008E4742"/>
    <w:rsid w:val="008E4F4D"/>
    <w:rsid w:val="008E7C9E"/>
    <w:rsid w:val="008F0079"/>
    <w:rsid w:val="008F02F7"/>
    <w:rsid w:val="008F0A3F"/>
    <w:rsid w:val="008F0F5F"/>
    <w:rsid w:val="008F173B"/>
    <w:rsid w:val="008F1CEB"/>
    <w:rsid w:val="008F1E8F"/>
    <w:rsid w:val="008F23B4"/>
    <w:rsid w:val="008F2B5F"/>
    <w:rsid w:val="008F5496"/>
    <w:rsid w:val="008F5809"/>
    <w:rsid w:val="008F591C"/>
    <w:rsid w:val="008F5EEC"/>
    <w:rsid w:val="008F61A8"/>
    <w:rsid w:val="008F677E"/>
    <w:rsid w:val="008F6974"/>
    <w:rsid w:val="008F6A09"/>
    <w:rsid w:val="008F6AD0"/>
    <w:rsid w:val="008F6C26"/>
    <w:rsid w:val="008F6C88"/>
    <w:rsid w:val="008F6CDC"/>
    <w:rsid w:val="008F6ED8"/>
    <w:rsid w:val="008F7243"/>
    <w:rsid w:val="008F7803"/>
    <w:rsid w:val="008F7992"/>
    <w:rsid w:val="008F7F78"/>
    <w:rsid w:val="00900A48"/>
    <w:rsid w:val="00901928"/>
    <w:rsid w:val="00901971"/>
    <w:rsid w:val="00901EF3"/>
    <w:rsid w:val="00901F71"/>
    <w:rsid w:val="009023F3"/>
    <w:rsid w:val="0090245A"/>
    <w:rsid w:val="009028B0"/>
    <w:rsid w:val="009028F1"/>
    <w:rsid w:val="00902FBE"/>
    <w:rsid w:val="00903E74"/>
    <w:rsid w:val="009049B1"/>
    <w:rsid w:val="00904EBB"/>
    <w:rsid w:val="00905161"/>
    <w:rsid w:val="00905617"/>
    <w:rsid w:val="009058D0"/>
    <w:rsid w:val="00905FC8"/>
    <w:rsid w:val="009070E2"/>
    <w:rsid w:val="00907505"/>
    <w:rsid w:val="00907891"/>
    <w:rsid w:val="0091046B"/>
    <w:rsid w:val="00910DCD"/>
    <w:rsid w:val="00910E9F"/>
    <w:rsid w:val="00911536"/>
    <w:rsid w:val="00911BCD"/>
    <w:rsid w:val="00911CC0"/>
    <w:rsid w:val="0091263B"/>
    <w:rsid w:val="00912728"/>
    <w:rsid w:val="009138E7"/>
    <w:rsid w:val="009141F1"/>
    <w:rsid w:val="009149D6"/>
    <w:rsid w:val="0091501A"/>
    <w:rsid w:val="009155C3"/>
    <w:rsid w:val="0091737A"/>
    <w:rsid w:val="00917512"/>
    <w:rsid w:val="009177E0"/>
    <w:rsid w:val="00917A3A"/>
    <w:rsid w:val="00920195"/>
    <w:rsid w:val="0092020E"/>
    <w:rsid w:val="009202CE"/>
    <w:rsid w:val="0092031C"/>
    <w:rsid w:val="0092151A"/>
    <w:rsid w:val="00923801"/>
    <w:rsid w:val="00924793"/>
    <w:rsid w:val="009247C5"/>
    <w:rsid w:val="00924DED"/>
    <w:rsid w:val="00925774"/>
    <w:rsid w:val="009259A8"/>
    <w:rsid w:val="00926969"/>
    <w:rsid w:val="00927162"/>
    <w:rsid w:val="00927670"/>
    <w:rsid w:val="00927E77"/>
    <w:rsid w:val="00930180"/>
    <w:rsid w:val="00930A34"/>
    <w:rsid w:val="00930AB1"/>
    <w:rsid w:val="00930F7D"/>
    <w:rsid w:val="00930FDB"/>
    <w:rsid w:val="009311CA"/>
    <w:rsid w:val="009320DB"/>
    <w:rsid w:val="009329A8"/>
    <w:rsid w:val="00932ECA"/>
    <w:rsid w:val="009330F2"/>
    <w:rsid w:val="00933C1F"/>
    <w:rsid w:val="00933CF3"/>
    <w:rsid w:val="00933F93"/>
    <w:rsid w:val="00933FCB"/>
    <w:rsid w:val="00933FF9"/>
    <w:rsid w:val="009341F8"/>
    <w:rsid w:val="009352C6"/>
    <w:rsid w:val="009365A6"/>
    <w:rsid w:val="00936878"/>
    <w:rsid w:val="00936A50"/>
    <w:rsid w:val="00936B84"/>
    <w:rsid w:val="0093792C"/>
    <w:rsid w:val="0093794B"/>
    <w:rsid w:val="00940362"/>
    <w:rsid w:val="00940901"/>
    <w:rsid w:val="00940DEA"/>
    <w:rsid w:val="00940FEA"/>
    <w:rsid w:val="0094126A"/>
    <w:rsid w:val="00941C8A"/>
    <w:rsid w:val="00942391"/>
    <w:rsid w:val="00942AB4"/>
    <w:rsid w:val="00942B00"/>
    <w:rsid w:val="00942B10"/>
    <w:rsid w:val="0094409A"/>
    <w:rsid w:val="00944748"/>
    <w:rsid w:val="00944A83"/>
    <w:rsid w:val="00944C9E"/>
    <w:rsid w:val="00944DCC"/>
    <w:rsid w:val="009453DF"/>
    <w:rsid w:val="0094561F"/>
    <w:rsid w:val="0094634D"/>
    <w:rsid w:val="00946D21"/>
    <w:rsid w:val="00947093"/>
    <w:rsid w:val="00947603"/>
    <w:rsid w:val="009476F9"/>
    <w:rsid w:val="009477BC"/>
    <w:rsid w:val="00947991"/>
    <w:rsid w:val="00952D8A"/>
    <w:rsid w:val="009531B6"/>
    <w:rsid w:val="00953E5F"/>
    <w:rsid w:val="00955BAA"/>
    <w:rsid w:val="00956702"/>
    <w:rsid w:val="009569AD"/>
    <w:rsid w:val="00956ABF"/>
    <w:rsid w:val="00957109"/>
    <w:rsid w:val="009572DF"/>
    <w:rsid w:val="00957414"/>
    <w:rsid w:val="00960730"/>
    <w:rsid w:val="00960948"/>
    <w:rsid w:val="009613B2"/>
    <w:rsid w:val="00961F63"/>
    <w:rsid w:val="00962031"/>
    <w:rsid w:val="00962152"/>
    <w:rsid w:val="00962A97"/>
    <w:rsid w:val="00962DE4"/>
    <w:rsid w:val="00962FAB"/>
    <w:rsid w:val="00963189"/>
    <w:rsid w:val="00963EB4"/>
    <w:rsid w:val="00964134"/>
    <w:rsid w:val="009645EC"/>
    <w:rsid w:val="00964B3A"/>
    <w:rsid w:val="009657F8"/>
    <w:rsid w:val="0096609C"/>
    <w:rsid w:val="009660B1"/>
    <w:rsid w:val="00967BAB"/>
    <w:rsid w:val="00971004"/>
    <w:rsid w:val="0097111C"/>
    <w:rsid w:val="009713CF"/>
    <w:rsid w:val="00971773"/>
    <w:rsid w:val="009718E5"/>
    <w:rsid w:val="00971AB1"/>
    <w:rsid w:val="00972AA0"/>
    <w:rsid w:val="00972F56"/>
    <w:rsid w:val="00973477"/>
    <w:rsid w:val="0097453C"/>
    <w:rsid w:val="009745C9"/>
    <w:rsid w:val="0097460F"/>
    <w:rsid w:val="009747BB"/>
    <w:rsid w:val="00974CF7"/>
    <w:rsid w:val="009753CB"/>
    <w:rsid w:val="00975D4F"/>
    <w:rsid w:val="009764D5"/>
    <w:rsid w:val="00976E24"/>
    <w:rsid w:val="00977105"/>
    <w:rsid w:val="00977305"/>
    <w:rsid w:val="00977317"/>
    <w:rsid w:val="00983280"/>
    <w:rsid w:val="00984851"/>
    <w:rsid w:val="00984CC8"/>
    <w:rsid w:val="009856AC"/>
    <w:rsid w:val="00985D8C"/>
    <w:rsid w:val="009869C8"/>
    <w:rsid w:val="009905F6"/>
    <w:rsid w:val="009906A4"/>
    <w:rsid w:val="009907F4"/>
    <w:rsid w:val="00990A15"/>
    <w:rsid w:val="0099175C"/>
    <w:rsid w:val="00991A90"/>
    <w:rsid w:val="00991AFE"/>
    <w:rsid w:val="00991DB5"/>
    <w:rsid w:val="00991ED9"/>
    <w:rsid w:val="0099238A"/>
    <w:rsid w:val="00992454"/>
    <w:rsid w:val="009924E3"/>
    <w:rsid w:val="0099264C"/>
    <w:rsid w:val="0099268E"/>
    <w:rsid w:val="00993037"/>
    <w:rsid w:val="00993599"/>
    <w:rsid w:val="00993B9A"/>
    <w:rsid w:val="00993CD0"/>
    <w:rsid w:val="00993DBE"/>
    <w:rsid w:val="009943E5"/>
    <w:rsid w:val="0099504E"/>
    <w:rsid w:val="00995600"/>
    <w:rsid w:val="00995930"/>
    <w:rsid w:val="009959F0"/>
    <w:rsid w:val="009962FD"/>
    <w:rsid w:val="009964DC"/>
    <w:rsid w:val="0099708B"/>
    <w:rsid w:val="009A047B"/>
    <w:rsid w:val="009A0AEE"/>
    <w:rsid w:val="009A22B3"/>
    <w:rsid w:val="009A2442"/>
    <w:rsid w:val="009A3A02"/>
    <w:rsid w:val="009A3D76"/>
    <w:rsid w:val="009A4F2B"/>
    <w:rsid w:val="009A5121"/>
    <w:rsid w:val="009A5824"/>
    <w:rsid w:val="009A591B"/>
    <w:rsid w:val="009A646E"/>
    <w:rsid w:val="009A6A44"/>
    <w:rsid w:val="009A6B2D"/>
    <w:rsid w:val="009A6D06"/>
    <w:rsid w:val="009A75DF"/>
    <w:rsid w:val="009A799C"/>
    <w:rsid w:val="009A7DE5"/>
    <w:rsid w:val="009A7F8F"/>
    <w:rsid w:val="009B0312"/>
    <w:rsid w:val="009B033E"/>
    <w:rsid w:val="009B081A"/>
    <w:rsid w:val="009B145C"/>
    <w:rsid w:val="009B1E22"/>
    <w:rsid w:val="009B29BD"/>
    <w:rsid w:val="009B2A88"/>
    <w:rsid w:val="009B3174"/>
    <w:rsid w:val="009B387F"/>
    <w:rsid w:val="009B3E5C"/>
    <w:rsid w:val="009B3F75"/>
    <w:rsid w:val="009B4DF8"/>
    <w:rsid w:val="009B519F"/>
    <w:rsid w:val="009B5C43"/>
    <w:rsid w:val="009B64AB"/>
    <w:rsid w:val="009B669B"/>
    <w:rsid w:val="009B6903"/>
    <w:rsid w:val="009B6A76"/>
    <w:rsid w:val="009B6A88"/>
    <w:rsid w:val="009B797B"/>
    <w:rsid w:val="009B79AA"/>
    <w:rsid w:val="009B7B74"/>
    <w:rsid w:val="009B7DC9"/>
    <w:rsid w:val="009B7E8A"/>
    <w:rsid w:val="009C051B"/>
    <w:rsid w:val="009C07C9"/>
    <w:rsid w:val="009C11B1"/>
    <w:rsid w:val="009C1F63"/>
    <w:rsid w:val="009C2D26"/>
    <w:rsid w:val="009C3326"/>
    <w:rsid w:val="009C3988"/>
    <w:rsid w:val="009C3D98"/>
    <w:rsid w:val="009C4045"/>
    <w:rsid w:val="009C4B92"/>
    <w:rsid w:val="009C4D4B"/>
    <w:rsid w:val="009C527B"/>
    <w:rsid w:val="009C5D64"/>
    <w:rsid w:val="009C6318"/>
    <w:rsid w:val="009C72EF"/>
    <w:rsid w:val="009C747E"/>
    <w:rsid w:val="009C7996"/>
    <w:rsid w:val="009C7DF1"/>
    <w:rsid w:val="009D011D"/>
    <w:rsid w:val="009D02FA"/>
    <w:rsid w:val="009D0397"/>
    <w:rsid w:val="009D0812"/>
    <w:rsid w:val="009D1138"/>
    <w:rsid w:val="009D172F"/>
    <w:rsid w:val="009D21AD"/>
    <w:rsid w:val="009D263A"/>
    <w:rsid w:val="009D2CDE"/>
    <w:rsid w:val="009D2EB5"/>
    <w:rsid w:val="009D2EF7"/>
    <w:rsid w:val="009D3017"/>
    <w:rsid w:val="009D3990"/>
    <w:rsid w:val="009D39D1"/>
    <w:rsid w:val="009D3A68"/>
    <w:rsid w:val="009D3EF5"/>
    <w:rsid w:val="009D3FA7"/>
    <w:rsid w:val="009D425F"/>
    <w:rsid w:val="009D5340"/>
    <w:rsid w:val="009D659A"/>
    <w:rsid w:val="009D6CAB"/>
    <w:rsid w:val="009D6E2F"/>
    <w:rsid w:val="009D7864"/>
    <w:rsid w:val="009E033B"/>
    <w:rsid w:val="009E0364"/>
    <w:rsid w:val="009E073E"/>
    <w:rsid w:val="009E0D2C"/>
    <w:rsid w:val="009E158D"/>
    <w:rsid w:val="009E1C84"/>
    <w:rsid w:val="009E228A"/>
    <w:rsid w:val="009E23B3"/>
    <w:rsid w:val="009E25CD"/>
    <w:rsid w:val="009E3051"/>
    <w:rsid w:val="009E3263"/>
    <w:rsid w:val="009E3532"/>
    <w:rsid w:val="009E3E50"/>
    <w:rsid w:val="009E4539"/>
    <w:rsid w:val="009E4A71"/>
    <w:rsid w:val="009E5519"/>
    <w:rsid w:val="009E5CF2"/>
    <w:rsid w:val="009E6662"/>
    <w:rsid w:val="009E6B02"/>
    <w:rsid w:val="009F0096"/>
    <w:rsid w:val="009F0226"/>
    <w:rsid w:val="009F0677"/>
    <w:rsid w:val="009F0D13"/>
    <w:rsid w:val="009F1A05"/>
    <w:rsid w:val="009F1B4A"/>
    <w:rsid w:val="009F2162"/>
    <w:rsid w:val="009F2766"/>
    <w:rsid w:val="009F2F64"/>
    <w:rsid w:val="009F3B39"/>
    <w:rsid w:val="009F46E5"/>
    <w:rsid w:val="009F47F6"/>
    <w:rsid w:val="009F48FF"/>
    <w:rsid w:val="009F4A27"/>
    <w:rsid w:val="009F4B87"/>
    <w:rsid w:val="009F4C81"/>
    <w:rsid w:val="009F54BF"/>
    <w:rsid w:val="009F5550"/>
    <w:rsid w:val="009F5972"/>
    <w:rsid w:val="009F5B4D"/>
    <w:rsid w:val="009F5DB9"/>
    <w:rsid w:val="009F6A6D"/>
    <w:rsid w:val="009F7700"/>
    <w:rsid w:val="009F7BEC"/>
    <w:rsid w:val="009F7F4E"/>
    <w:rsid w:val="00A00964"/>
    <w:rsid w:val="00A00CF8"/>
    <w:rsid w:val="00A010EB"/>
    <w:rsid w:val="00A0135A"/>
    <w:rsid w:val="00A01C52"/>
    <w:rsid w:val="00A01E1E"/>
    <w:rsid w:val="00A0253C"/>
    <w:rsid w:val="00A02726"/>
    <w:rsid w:val="00A03DBC"/>
    <w:rsid w:val="00A0448C"/>
    <w:rsid w:val="00A04DB3"/>
    <w:rsid w:val="00A053BC"/>
    <w:rsid w:val="00A066EB"/>
    <w:rsid w:val="00A06975"/>
    <w:rsid w:val="00A06977"/>
    <w:rsid w:val="00A06B27"/>
    <w:rsid w:val="00A07250"/>
    <w:rsid w:val="00A075A1"/>
    <w:rsid w:val="00A07972"/>
    <w:rsid w:val="00A07AC1"/>
    <w:rsid w:val="00A07F2E"/>
    <w:rsid w:val="00A10557"/>
    <w:rsid w:val="00A10872"/>
    <w:rsid w:val="00A10937"/>
    <w:rsid w:val="00A10FD6"/>
    <w:rsid w:val="00A11085"/>
    <w:rsid w:val="00A11F48"/>
    <w:rsid w:val="00A12A84"/>
    <w:rsid w:val="00A1334F"/>
    <w:rsid w:val="00A137E7"/>
    <w:rsid w:val="00A1412C"/>
    <w:rsid w:val="00A144EF"/>
    <w:rsid w:val="00A14B0B"/>
    <w:rsid w:val="00A14EA0"/>
    <w:rsid w:val="00A1514C"/>
    <w:rsid w:val="00A163E3"/>
    <w:rsid w:val="00A164C3"/>
    <w:rsid w:val="00A168AB"/>
    <w:rsid w:val="00A1723E"/>
    <w:rsid w:val="00A17888"/>
    <w:rsid w:val="00A1788E"/>
    <w:rsid w:val="00A17DE0"/>
    <w:rsid w:val="00A17E34"/>
    <w:rsid w:val="00A17E4D"/>
    <w:rsid w:val="00A20067"/>
    <w:rsid w:val="00A20E49"/>
    <w:rsid w:val="00A21277"/>
    <w:rsid w:val="00A22284"/>
    <w:rsid w:val="00A22400"/>
    <w:rsid w:val="00A22858"/>
    <w:rsid w:val="00A23269"/>
    <w:rsid w:val="00A2385D"/>
    <w:rsid w:val="00A23910"/>
    <w:rsid w:val="00A241DC"/>
    <w:rsid w:val="00A24D7A"/>
    <w:rsid w:val="00A2508E"/>
    <w:rsid w:val="00A2514A"/>
    <w:rsid w:val="00A25524"/>
    <w:rsid w:val="00A25CEB"/>
    <w:rsid w:val="00A25D04"/>
    <w:rsid w:val="00A26717"/>
    <w:rsid w:val="00A26AC5"/>
    <w:rsid w:val="00A2763C"/>
    <w:rsid w:val="00A27720"/>
    <w:rsid w:val="00A27939"/>
    <w:rsid w:val="00A27A6F"/>
    <w:rsid w:val="00A27FA7"/>
    <w:rsid w:val="00A309D2"/>
    <w:rsid w:val="00A31892"/>
    <w:rsid w:val="00A320AA"/>
    <w:rsid w:val="00A33C4A"/>
    <w:rsid w:val="00A34149"/>
    <w:rsid w:val="00A3484F"/>
    <w:rsid w:val="00A34ACF"/>
    <w:rsid w:val="00A36E18"/>
    <w:rsid w:val="00A374D7"/>
    <w:rsid w:val="00A3772E"/>
    <w:rsid w:val="00A401E1"/>
    <w:rsid w:val="00A407C0"/>
    <w:rsid w:val="00A42475"/>
    <w:rsid w:val="00A43BE4"/>
    <w:rsid w:val="00A43E4E"/>
    <w:rsid w:val="00A44064"/>
    <w:rsid w:val="00A44168"/>
    <w:rsid w:val="00A44FF0"/>
    <w:rsid w:val="00A451FF"/>
    <w:rsid w:val="00A4534B"/>
    <w:rsid w:val="00A45BAD"/>
    <w:rsid w:val="00A465FB"/>
    <w:rsid w:val="00A47305"/>
    <w:rsid w:val="00A4749C"/>
    <w:rsid w:val="00A47A0F"/>
    <w:rsid w:val="00A47C30"/>
    <w:rsid w:val="00A47CAE"/>
    <w:rsid w:val="00A50660"/>
    <w:rsid w:val="00A509AB"/>
    <w:rsid w:val="00A521A2"/>
    <w:rsid w:val="00A521B5"/>
    <w:rsid w:val="00A52427"/>
    <w:rsid w:val="00A52C9E"/>
    <w:rsid w:val="00A52DCD"/>
    <w:rsid w:val="00A533A3"/>
    <w:rsid w:val="00A54B26"/>
    <w:rsid w:val="00A5619C"/>
    <w:rsid w:val="00A566C5"/>
    <w:rsid w:val="00A569CE"/>
    <w:rsid w:val="00A56B15"/>
    <w:rsid w:val="00A56DC5"/>
    <w:rsid w:val="00A577D5"/>
    <w:rsid w:val="00A5799B"/>
    <w:rsid w:val="00A57BB6"/>
    <w:rsid w:val="00A6050C"/>
    <w:rsid w:val="00A60A1C"/>
    <w:rsid w:val="00A60C39"/>
    <w:rsid w:val="00A60D88"/>
    <w:rsid w:val="00A62262"/>
    <w:rsid w:val="00A62456"/>
    <w:rsid w:val="00A6326A"/>
    <w:rsid w:val="00A64BA3"/>
    <w:rsid w:val="00A65055"/>
    <w:rsid w:val="00A651C6"/>
    <w:rsid w:val="00A66A3A"/>
    <w:rsid w:val="00A66A5F"/>
    <w:rsid w:val="00A67778"/>
    <w:rsid w:val="00A67BD7"/>
    <w:rsid w:val="00A70102"/>
    <w:rsid w:val="00A709A0"/>
    <w:rsid w:val="00A712A8"/>
    <w:rsid w:val="00A715EB"/>
    <w:rsid w:val="00A7237B"/>
    <w:rsid w:val="00A72654"/>
    <w:rsid w:val="00A72D07"/>
    <w:rsid w:val="00A732A7"/>
    <w:rsid w:val="00A73382"/>
    <w:rsid w:val="00A73410"/>
    <w:rsid w:val="00A735FB"/>
    <w:rsid w:val="00A74489"/>
    <w:rsid w:val="00A745C1"/>
    <w:rsid w:val="00A7572F"/>
    <w:rsid w:val="00A75B1F"/>
    <w:rsid w:val="00A75E20"/>
    <w:rsid w:val="00A75FCC"/>
    <w:rsid w:val="00A76F7E"/>
    <w:rsid w:val="00A7717D"/>
    <w:rsid w:val="00A77E6A"/>
    <w:rsid w:val="00A80097"/>
    <w:rsid w:val="00A8014C"/>
    <w:rsid w:val="00A82104"/>
    <w:rsid w:val="00A82F9E"/>
    <w:rsid w:val="00A83FBB"/>
    <w:rsid w:val="00A84197"/>
    <w:rsid w:val="00A8468C"/>
    <w:rsid w:val="00A85336"/>
    <w:rsid w:val="00A867F8"/>
    <w:rsid w:val="00A8707E"/>
    <w:rsid w:val="00A87E31"/>
    <w:rsid w:val="00A9018F"/>
    <w:rsid w:val="00A901E0"/>
    <w:rsid w:val="00A90892"/>
    <w:rsid w:val="00A90DCD"/>
    <w:rsid w:val="00A90F5C"/>
    <w:rsid w:val="00A9166A"/>
    <w:rsid w:val="00A9316F"/>
    <w:rsid w:val="00A936F0"/>
    <w:rsid w:val="00A9373A"/>
    <w:rsid w:val="00A937D4"/>
    <w:rsid w:val="00A944A4"/>
    <w:rsid w:val="00A94515"/>
    <w:rsid w:val="00A95311"/>
    <w:rsid w:val="00A95507"/>
    <w:rsid w:val="00A95CAE"/>
    <w:rsid w:val="00A95D15"/>
    <w:rsid w:val="00A962F9"/>
    <w:rsid w:val="00A965D2"/>
    <w:rsid w:val="00A96F55"/>
    <w:rsid w:val="00A975BA"/>
    <w:rsid w:val="00A978DD"/>
    <w:rsid w:val="00AA039C"/>
    <w:rsid w:val="00AA03EC"/>
    <w:rsid w:val="00AA05F1"/>
    <w:rsid w:val="00AA163B"/>
    <w:rsid w:val="00AA20B3"/>
    <w:rsid w:val="00AA3124"/>
    <w:rsid w:val="00AA3BEE"/>
    <w:rsid w:val="00AA4288"/>
    <w:rsid w:val="00AA4797"/>
    <w:rsid w:val="00AA4DFD"/>
    <w:rsid w:val="00AA4F93"/>
    <w:rsid w:val="00AA6577"/>
    <w:rsid w:val="00AA6783"/>
    <w:rsid w:val="00AA6D83"/>
    <w:rsid w:val="00AB0830"/>
    <w:rsid w:val="00AB0973"/>
    <w:rsid w:val="00AB1783"/>
    <w:rsid w:val="00AB1AD6"/>
    <w:rsid w:val="00AB1D97"/>
    <w:rsid w:val="00AB1E4D"/>
    <w:rsid w:val="00AB22F0"/>
    <w:rsid w:val="00AB310F"/>
    <w:rsid w:val="00AB3238"/>
    <w:rsid w:val="00AB3289"/>
    <w:rsid w:val="00AB439F"/>
    <w:rsid w:val="00AB5416"/>
    <w:rsid w:val="00AB54FE"/>
    <w:rsid w:val="00AB5D49"/>
    <w:rsid w:val="00AB6043"/>
    <w:rsid w:val="00AB6505"/>
    <w:rsid w:val="00AB6C6F"/>
    <w:rsid w:val="00AB6D2E"/>
    <w:rsid w:val="00AB6FEA"/>
    <w:rsid w:val="00AC11FE"/>
    <w:rsid w:val="00AC15D2"/>
    <w:rsid w:val="00AC1E08"/>
    <w:rsid w:val="00AC2C36"/>
    <w:rsid w:val="00AC4096"/>
    <w:rsid w:val="00AC409A"/>
    <w:rsid w:val="00AC4AD1"/>
    <w:rsid w:val="00AC4CFC"/>
    <w:rsid w:val="00AC4FDC"/>
    <w:rsid w:val="00AC5515"/>
    <w:rsid w:val="00AC57CF"/>
    <w:rsid w:val="00AC69FE"/>
    <w:rsid w:val="00AC6A80"/>
    <w:rsid w:val="00AC71DE"/>
    <w:rsid w:val="00AC73EA"/>
    <w:rsid w:val="00AC7527"/>
    <w:rsid w:val="00AC7931"/>
    <w:rsid w:val="00AD0BC5"/>
    <w:rsid w:val="00AD1325"/>
    <w:rsid w:val="00AD19D8"/>
    <w:rsid w:val="00AD1C21"/>
    <w:rsid w:val="00AD1DED"/>
    <w:rsid w:val="00AD1DF4"/>
    <w:rsid w:val="00AD30ED"/>
    <w:rsid w:val="00AD3736"/>
    <w:rsid w:val="00AD3A18"/>
    <w:rsid w:val="00AD4519"/>
    <w:rsid w:val="00AD46F7"/>
    <w:rsid w:val="00AD4B8D"/>
    <w:rsid w:val="00AD4EBF"/>
    <w:rsid w:val="00AD510A"/>
    <w:rsid w:val="00AD561E"/>
    <w:rsid w:val="00AD59ED"/>
    <w:rsid w:val="00AD5A78"/>
    <w:rsid w:val="00AD5C13"/>
    <w:rsid w:val="00AD5E4F"/>
    <w:rsid w:val="00AD61E0"/>
    <w:rsid w:val="00AD6C4A"/>
    <w:rsid w:val="00AD6FE4"/>
    <w:rsid w:val="00AD759E"/>
    <w:rsid w:val="00AD766F"/>
    <w:rsid w:val="00AD7A96"/>
    <w:rsid w:val="00AE16DA"/>
    <w:rsid w:val="00AE258C"/>
    <w:rsid w:val="00AE274F"/>
    <w:rsid w:val="00AE2B48"/>
    <w:rsid w:val="00AE2BE6"/>
    <w:rsid w:val="00AE2EB5"/>
    <w:rsid w:val="00AE2F9E"/>
    <w:rsid w:val="00AE3819"/>
    <w:rsid w:val="00AE382C"/>
    <w:rsid w:val="00AE4633"/>
    <w:rsid w:val="00AE46B8"/>
    <w:rsid w:val="00AE5A9A"/>
    <w:rsid w:val="00AE6D2A"/>
    <w:rsid w:val="00AE7082"/>
    <w:rsid w:val="00AE74FA"/>
    <w:rsid w:val="00AE7864"/>
    <w:rsid w:val="00AE79DC"/>
    <w:rsid w:val="00AE7DA2"/>
    <w:rsid w:val="00AF0600"/>
    <w:rsid w:val="00AF0C7F"/>
    <w:rsid w:val="00AF10CD"/>
    <w:rsid w:val="00AF1222"/>
    <w:rsid w:val="00AF1598"/>
    <w:rsid w:val="00AF2482"/>
    <w:rsid w:val="00AF2664"/>
    <w:rsid w:val="00AF28E2"/>
    <w:rsid w:val="00AF2C30"/>
    <w:rsid w:val="00AF3B26"/>
    <w:rsid w:val="00AF3C76"/>
    <w:rsid w:val="00AF47AB"/>
    <w:rsid w:val="00AF5219"/>
    <w:rsid w:val="00AF5454"/>
    <w:rsid w:val="00AF5AAE"/>
    <w:rsid w:val="00AF67B3"/>
    <w:rsid w:val="00AF68C6"/>
    <w:rsid w:val="00AF6D8D"/>
    <w:rsid w:val="00AF6DF3"/>
    <w:rsid w:val="00AF72F5"/>
    <w:rsid w:val="00AF74E4"/>
    <w:rsid w:val="00AF7872"/>
    <w:rsid w:val="00AF7AC1"/>
    <w:rsid w:val="00B005A6"/>
    <w:rsid w:val="00B00E56"/>
    <w:rsid w:val="00B015F9"/>
    <w:rsid w:val="00B0171D"/>
    <w:rsid w:val="00B0203A"/>
    <w:rsid w:val="00B02AC8"/>
    <w:rsid w:val="00B03100"/>
    <w:rsid w:val="00B0314E"/>
    <w:rsid w:val="00B03AFD"/>
    <w:rsid w:val="00B03E68"/>
    <w:rsid w:val="00B03F3D"/>
    <w:rsid w:val="00B04100"/>
    <w:rsid w:val="00B0493E"/>
    <w:rsid w:val="00B04D5F"/>
    <w:rsid w:val="00B05E59"/>
    <w:rsid w:val="00B05F77"/>
    <w:rsid w:val="00B06457"/>
    <w:rsid w:val="00B06EDD"/>
    <w:rsid w:val="00B0737A"/>
    <w:rsid w:val="00B075C5"/>
    <w:rsid w:val="00B1050F"/>
    <w:rsid w:val="00B1069B"/>
    <w:rsid w:val="00B10BA8"/>
    <w:rsid w:val="00B11260"/>
    <w:rsid w:val="00B11453"/>
    <w:rsid w:val="00B11724"/>
    <w:rsid w:val="00B11C79"/>
    <w:rsid w:val="00B12153"/>
    <w:rsid w:val="00B12437"/>
    <w:rsid w:val="00B133AE"/>
    <w:rsid w:val="00B133F6"/>
    <w:rsid w:val="00B13A24"/>
    <w:rsid w:val="00B13CB7"/>
    <w:rsid w:val="00B13ED8"/>
    <w:rsid w:val="00B148A9"/>
    <w:rsid w:val="00B148BE"/>
    <w:rsid w:val="00B14A98"/>
    <w:rsid w:val="00B152CB"/>
    <w:rsid w:val="00B157AF"/>
    <w:rsid w:val="00B15E60"/>
    <w:rsid w:val="00B16937"/>
    <w:rsid w:val="00B16B3B"/>
    <w:rsid w:val="00B1710F"/>
    <w:rsid w:val="00B17900"/>
    <w:rsid w:val="00B21F04"/>
    <w:rsid w:val="00B22BDD"/>
    <w:rsid w:val="00B232F7"/>
    <w:rsid w:val="00B237A9"/>
    <w:rsid w:val="00B23A77"/>
    <w:rsid w:val="00B24043"/>
    <w:rsid w:val="00B26453"/>
    <w:rsid w:val="00B266B7"/>
    <w:rsid w:val="00B26CEC"/>
    <w:rsid w:val="00B26D09"/>
    <w:rsid w:val="00B31085"/>
    <w:rsid w:val="00B31731"/>
    <w:rsid w:val="00B31FF8"/>
    <w:rsid w:val="00B3209B"/>
    <w:rsid w:val="00B32A43"/>
    <w:rsid w:val="00B32FBC"/>
    <w:rsid w:val="00B33570"/>
    <w:rsid w:val="00B339C3"/>
    <w:rsid w:val="00B34441"/>
    <w:rsid w:val="00B34D60"/>
    <w:rsid w:val="00B34E09"/>
    <w:rsid w:val="00B353B5"/>
    <w:rsid w:val="00B366C1"/>
    <w:rsid w:val="00B36760"/>
    <w:rsid w:val="00B36DE2"/>
    <w:rsid w:val="00B37981"/>
    <w:rsid w:val="00B41452"/>
    <w:rsid w:val="00B41F3A"/>
    <w:rsid w:val="00B42F2D"/>
    <w:rsid w:val="00B437D3"/>
    <w:rsid w:val="00B43FE6"/>
    <w:rsid w:val="00B44312"/>
    <w:rsid w:val="00B44902"/>
    <w:rsid w:val="00B45843"/>
    <w:rsid w:val="00B45AFC"/>
    <w:rsid w:val="00B463AF"/>
    <w:rsid w:val="00B4751F"/>
    <w:rsid w:val="00B4760A"/>
    <w:rsid w:val="00B501AA"/>
    <w:rsid w:val="00B50F39"/>
    <w:rsid w:val="00B51133"/>
    <w:rsid w:val="00B51424"/>
    <w:rsid w:val="00B54C50"/>
    <w:rsid w:val="00B555A9"/>
    <w:rsid w:val="00B55930"/>
    <w:rsid w:val="00B55940"/>
    <w:rsid w:val="00B56A8B"/>
    <w:rsid w:val="00B56C4C"/>
    <w:rsid w:val="00B56CCE"/>
    <w:rsid w:val="00B56EAB"/>
    <w:rsid w:val="00B57757"/>
    <w:rsid w:val="00B57BEE"/>
    <w:rsid w:val="00B601CF"/>
    <w:rsid w:val="00B60471"/>
    <w:rsid w:val="00B6063B"/>
    <w:rsid w:val="00B60C1D"/>
    <w:rsid w:val="00B6126D"/>
    <w:rsid w:val="00B613A8"/>
    <w:rsid w:val="00B61860"/>
    <w:rsid w:val="00B624C1"/>
    <w:rsid w:val="00B62DB3"/>
    <w:rsid w:val="00B63533"/>
    <w:rsid w:val="00B63988"/>
    <w:rsid w:val="00B64E20"/>
    <w:rsid w:val="00B64E88"/>
    <w:rsid w:val="00B6506B"/>
    <w:rsid w:val="00B66343"/>
    <w:rsid w:val="00B66659"/>
    <w:rsid w:val="00B67049"/>
    <w:rsid w:val="00B676E3"/>
    <w:rsid w:val="00B679AD"/>
    <w:rsid w:val="00B701A0"/>
    <w:rsid w:val="00B7040E"/>
    <w:rsid w:val="00B7153A"/>
    <w:rsid w:val="00B71EF5"/>
    <w:rsid w:val="00B7236F"/>
    <w:rsid w:val="00B7253E"/>
    <w:rsid w:val="00B727B0"/>
    <w:rsid w:val="00B729DD"/>
    <w:rsid w:val="00B72F69"/>
    <w:rsid w:val="00B73309"/>
    <w:rsid w:val="00B73340"/>
    <w:rsid w:val="00B737A6"/>
    <w:rsid w:val="00B74A62"/>
    <w:rsid w:val="00B7532F"/>
    <w:rsid w:val="00B75DBB"/>
    <w:rsid w:val="00B75EF8"/>
    <w:rsid w:val="00B75F20"/>
    <w:rsid w:val="00B76897"/>
    <w:rsid w:val="00B779BF"/>
    <w:rsid w:val="00B800DD"/>
    <w:rsid w:val="00B80CBF"/>
    <w:rsid w:val="00B80DE1"/>
    <w:rsid w:val="00B80E5F"/>
    <w:rsid w:val="00B81572"/>
    <w:rsid w:val="00B81877"/>
    <w:rsid w:val="00B81B98"/>
    <w:rsid w:val="00B81EA2"/>
    <w:rsid w:val="00B8283C"/>
    <w:rsid w:val="00B82A5D"/>
    <w:rsid w:val="00B82B1B"/>
    <w:rsid w:val="00B83B0D"/>
    <w:rsid w:val="00B83DED"/>
    <w:rsid w:val="00B83E49"/>
    <w:rsid w:val="00B84970"/>
    <w:rsid w:val="00B8562F"/>
    <w:rsid w:val="00B85698"/>
    <w:rsid w:val="00B8596B"/>
    <w:rsid w:val="00B85BED"/>
    <w:rsid w:val="00B861A7"/>
    <w:rsid w:val="00B863E2"/>
    <w:rsid w:val="00B86ABD"/>
    <w:rsid w:val="00B86DA1"/>
    <w:rsid w:val="00B8747B"/>
    <w:rsid w:val="00B877B6"/>
    <w:rsid w:val="00B87A9A"/>
    <w:rsid w:val="00B908FF"/>
    <w:rsid w:val="00B90BA1"/>
    <w:rsid w:val="00B90E0C"/>
    <w:rsid w:val="00B92819"/>
    <w:rsid w:val="00B932E0"/>
    <w:rsid w:val="00B93606"/>
    <w:rsid w:val="00B93D40"/>
    <w:rsid w:val="00B93F5A"/>
    <w:rsid w:val="00B9448A"/>
    <w:rsid w:val="00B94BBF"/>
    <w:rsid w:val="00B94D70"/>
    <w:rsid w:val="00B94DC2"/>
    <w:rsid w:val="00B95128"/>
    <w:rsid w:val="00B963B0"/>
    <w:rsid w:val="00B964FC"/>
    <w:rsid w:val="00B970BD"/>
    <w:rsid w:val="00B975C9"/>
    <w:rsid w:val="00BA071D"/>
    <w:rsid w:val="00BA096B"/>
    <w:rsid w:val="00BA0AB0"/>
    <w:rsid w:val="00BA100B"/>
    <w:rsid w:val="00BA1E9E"/>
    <w:rsid w:val="00BA3437"/>
    <w:rsid w:val="00BA3704"/>
    <w:rsid w:val="00BA3B50"/>
    <w:rsid w:val="00BA439D"/>
    <w:rsid w:val="00BA455E"/>
    <w:rsid w:val="00BA4E2B"/>
    <w:rsid w:val="00BA5465"/>
    <w:rsid w:val="00BA5EBF"/>
    <w:rsid w:val="00BB13E2"/>
    <w:rsid w:val="00BB222C"/>
    <w:rsid w:val="00BB2599"/>
    <w:rsid w:val="00BB28F4"/>
    <w:rsid w:val="00BB2D93"/>
    <w:rsid w:val="00BB3AA7"/>
    <w:rsid w:val="00BB4DB9"/>
    <w:rsid w:val="00BB66C3"/>
    <w:rsid w:val="00BB6BE8"/>
    <w:rsid w:val="00BB702A"/>
    <w:rsid w:val="00BB74A7"/>
    <w:rsid w:val="00BB79F4"/>
    <w:rsid w:val="00BB7B09"/>
    <w:rsid w:val="00BC1197"/>
    <w:rsid w:val="00BC260E"/>
    <w:rsid w:val="00BC284D"/>
    <w:rsid w:val="00BC2AF4"/>
    <w:rsid w:val="00BC4509"/>
    <w:rsid w:val="00BC596D"/>
    <w:rsid w:val="00BC65BF"/>
    <w:rsid w:val="00BC6DB0"/>
    <w:rsid w:val="00BC7179"/>
    <w:rsid w:val="00BC739C"/>
    <w:rsid w:val="00BC7572"/>
    <w:rsid w:val="00BC7DCE"/>
    <w:rsid w:val="00BC7ECA"/>
    <w:rsid w:val="00BD00B9"/>
    <w:rsid w:val="00BD0599"/>
    <w:rsid w:val="00BD06C5"/>
    <w:rsid w:val="00BD0953"/>
    <w:rsid w:val="00BD0FB0"/>
    <w:rsid w:val="00BD13B7"/>
    <w:rsid w:val="00BD1F44"/>
    <w:rsid w:val="00BD314D"/>
    <w:rsid w:val="00BD38A0"/>
    <w:rsid w:val="00BD42ED"/>
    <w:rsid w:val="00BD4406"/>
    <w:rsid w:val="00BD46BB"/>
    <w:rsid w:val="00BD483F"/>
    <w:rsid w:val="00BD494E"/>
    <w:rsid w:val="00BD4B59"/>
    <w:rsid w:val="00BD4BDC"/>
    <w:rsid w:val="00BD67A9"/>
    <w:rsid w:val="00BD6B2C"/>
    <w:rsid w:val="00BD6CCE"/>
    <w:rsid w:val="00BD7065"/>
    <w:rsid w:val="00BD749B"/>
    <w:rsid w:val="00BD7640"/>
    <w:rsid w:val="00BD7FBC"/>
    <w:rsid w:val="00BE0116"/>
    <w:rsid w:val="00BE0288"/>
    <w:rsid w:val="00BE0508"/>
    <w:rsid w:val="00BE05B7"/>
    <w:rsid w:val="00BE0964"/>
    <w:rsid w:val="00BE197D"/>
    <w:rsid w:val="00BE1CAA"/>
    <w:rsid w:val="00BE29AF"/>
    <w:rsid w:val="00BE2CAB"/>
    <w:rsid w:val="00BE3D1F"/>
    <w:rsid w:val="00BE3FAA"/>
    <w:rsid w:val="00BE485F"/>
    <w:rsid w:val="00BE57E0"/>
    <w:rsid w:val="00BE5867"/>
    <w:rsid w:val="00BE6FFF"/>
    <w:rsid w:val="00BE75ED"/>
    <w:rsid w:val="00BE7B8B"/>
    <w:rsid w:val="00BF0A9F"/>
    <w:rsid w:val="00BF0ACE"/>
    <w:rsid w:val="00BF453F"/>
    <w:rsid w:val="00BF48A4"/>
    <w:rsid w:val="00BF5C1C"/>
    <w:rsid w:val="00BF5FE9"/>
    <w:rsid w:val="00BF69D2"/>
    <w:rsid w:val="00BF6ED4"/>
    <w:rsid w:val="00C00341"/>
    <w:rsid w:val="00C004A7"/>
    <w:rsid w:val="00C00B57"/>
    <w:rsid w:val="00C00C30"/>
    <w:rsid w:val="00C01615"/>
    <w:rsid w:val="00C0172B"/>
    <w:rsid w:val="00C02314"/>
    <w:rsid w:val="00C02F37"/>
    <w:rsid w:val="00C03FAC"/>
    <w:rsid w:val="00C0413A"/>
    <w:rsid w:val="00C062C0"/>
    <w:rsid w:val="00C063CE"/>
    <w:rsid w:val="00C06D78"/>
    <w:rsid w:val="00C0734D"/>
    <w:rsid w:val="00C10033"/>
    <w:rsid w:val="00C100D7"/>
    <w:rsid w:val="00C111EE"/>
    <w:rsid w:val="00C11243"/>
    <w:rsid w:val="00C113ED"/>
    <w:rsid w:val="00C11542"/>
    <w:rsid w:val="00C11810"/>
    <w:rsid w:val="00C11822"/>
    <w:rsid w:val="00C11D3E"/>
    <w:rsid w:val="00C1249D"/>
    <w:rsid w:val="00C127B3"/>
    <w:rsid w:val="00C12C7B"/>
    <w:rsid w:val="00C1304F"/>
    <w:rsid w:val="00C1305A"/>
    <w:rsid w:val="00C1327A"/>
    <w:rsid w:val="00C13DC3"/>
    <w:rsid w:val="00C143F9"/>
    <w:rsid w:val="00C1451C"/>
    <w:rsid w:val="00C14829"/>
    <w:rsid w:val="00C16456"/>
    <w:rsid w:val="00C16A38"/>
    <w:rsid w:val="00C16A6F"/>
    <w:rsid w:val="00C16F55"/>
    <w:rsid w:val="00C1783B"/>
    <w:rsid w:val="00C17902"/>
    <w:rsid w:val="00C1797C"/>
    <w:rsid w:val="00C17CF3"/>
    <w:rsid w:val="00C17D1D"/>
    <w:rsid w:val="00C20FFB"/>
    <w:rsid w:val="00C21143"/>
    <w:rsid w:val="00C212A3"/>
    <w:rsid w:val="00C212D5"/>
    <w:rsid w:val="00C21B5B"/>
    <w:rsid w:val="00C229EA"/>
    <w:rsid w:val="00C22DE9"/>
    <w:rsid w:val="00C23000"/>
    <w:rsid w:val="00C233B1"/>
    <w:rsid w:val="00C2362D"/>
    <w:rsid w:val="00C24572"/>
    <w:rsid w:val="00C246D0"/>
    <w:rsid w:val="00C24756"/>
    <w:rsid w:val="00C24C9B"/>
    <w:rsid w:val="00C24D7C"/>
    <w:rsid w:val="00C2523B"/>
    <w:rsid w:val="00C25591"/>
    <w:rsid w:val="00C26F31"/>
    <w:rsid w:val="00C2734F"/>
    <w:rsid w:val="00C2767E"/>
    <w:rsid w:val="00C3062D"/>
    <w:rsid w:val="00C30842"/>
    <w:rsid w:val="00C30D52"/>
    <w:rsid w:val="00C30E48"/>
    <w:rsid w:val="00C312DD"/>
    <w:rsid w:val="00C31386"/>
    <w:rsid w:val="00C31AC1"/>
    <w:rsid w:val="00C31DD1"/>
    <w:rsid w:val="00C324B1"/>
    <w:rsid w:val="00C32D97"/>
    <w:rsid w:val="00C32ECF"/>
    <w:rsid w:val="00C334A9"/>
    <w:rsid w:val="00C336D5"/>
    <w:rsid w:val="00C33984"/>
    <w:rsid w:val="00C33A0B"/>
    <w:rsid w:val="00C33FC1"/>
    <w:rsid w:val="00C3426E"/>
    <w:rsid w:val="00C34F5F"/>
    <w:rsid w:val="00C350E1"/>
    <w:rsid w:val="00C352FD"/>
    <w:rsid w:val="00C35436"/>
    <w:rsid w:val="00C35E50"/>
    <w:rsid w:val="00C368C5"/>
    <w:rsid w:val="00C36B87"/>
    <w:rsid w:val="00C36EAE"/>
    <w:rsid w:val="00C370F6"/>
    <w:rsid w:val="00C37DD1"/>
    <w:rsid w:val="00C409E1"/>
    <w:rsid w:val="00C41221"/>
    <w:rsid w:val="00C412B3"/>
    <w:rsid w:val="00C413DB"/>
    <w:rsid w:val="00C41935"/>
    <w:rsid w:val="00C42951"/>
    <w:rsid w:val="00C42FE1"/>
    <w:rsid w:val="00C436DE"/>
    <w:rsid w:val="00C43D76"/>
    <w:rsid w:val="00C4489C"/>
    <w:rsid w:val="00C4522C"/>
    <w:rsid w:val="00C45A28"/>
    <w:rsid w:val="00C47274"/>
    <w:rsid w:val="00C478AA"/>
    <w:rsid w:val="00C47F1B"/>
    <w:rsid w:val="00C5097C"/>
    <w:rsid w:val="00C5224D"/>
    <w:rsid w:val="00C524FE"/>
    <w:rsid w:val="00C52559"/>
    <w:rsid w:val="00C52ABD"/>
    <w:rsid w:val="00C52D8D"/>
    <w:rsid w:val="00C530A3"/>
    <w:rsid w:val="00C530AB"/>
    <w:rsid w:val="00C53398"/>
    <w:rsid w:val="00C537CD"/>
    <w:rsid w:val="00C53C35"/>
    <w:rsid w:val="00C53ECA"/>
    <w:rsid w:val="00C54100"/>
    <w:rsid w:val="00C55C30"/>
    <w:rsid w:val="00C56600"/>
    <w:rsid w:val="00C56EAD"/>
    <w:rsid w:val="00C57F2F"/>
    <w:rsid w:val="00C618E1"/>
    <w:rsid w:val="00C61CA5"/>
    <w:rsid w:val="00C62119"/>
    <w:rsid w:val="00C62A37"/>
    <w:rsid w:val="00C634EC"/>
    <w:rsid w:val="00C63619"/>
    <w:rsid w:val="00C63BD8"/>
    <w:rsid w:val="00C63FCE"/>
    <w:rsid w:val="00C640A2"/>
    <w:rsid w:val="00C649B0"/>
    <w:rsid w:val="00C64B65"/>
    <w:rsid w:val="00C65064"/>
    <w:rsid w:val="00C652C7"/>
    <w:rsid w:val="00C652D6"/>
    <w:rsid w:val="00C652D8"/>
    <w:rsid w:val="00C65336"/>
    <w:rsid w:val="00C657CD"/>
    <w:rsid w:val="00C66BE8"/>
    <w:rsid w:val="00C70014"/>
    <w:rsid w:val="00C704DC"/>
    <w:rsid w:val="00C70747"/>
    <w:rsid w:val="00C70A1C"/>
    <w:rsid w:val="00C70F59"/>
    <w:rsid w:val="00C7174D"/>
    <w:rsid w:val="00C71AED"/>
    <w:rsid w:val="00C7291A"/>
    <w:rsid w:val="00C72DE2"/>
    <w:rsid w:val="00C7333F"/>
    <w:rsid w:val="00C73DF8"/>
    <w:rsid w:val="00C77392"/>
    <w:rsid w:val="00C77E4F"/>
    <w:rsid w:val="00C80B11"/>
    <w:rsid w:val="00C80DEA"/>
    <w:rsid w:val="00C81D9E"/>
    <w:rsid w:val="00C824B4"/>
    <w:rsid w:val="00C82A9A"/>
    <w:rsid w:val="00C82C3B"/>
    <w:rsid w:val="00C82CD1"/>
    <w:rsid w:val="00C84117"/>
    <w:rsid w:val="00C863FE"/>
    <w:rsid w:val="00C867EB"/>
    <w:rsid w:val="00C868B8"/>
    <w:rsid w:val="00C86A77"/>
    <w:rsid w:val="00C900DB"/>
    <w:rsid w:val="00C90598"/>
    <w:rsid w:val="00C91140"/>
    <w:rsid w:val="00C9139A"/>
    <w:rsid w:val="00C9166D"/>
    <w:rsid w:val="00C917D0"/>
    <w:rsid w:val="00C92782"/>
    <w:rsid w:val="00C939B4"/>
    <w:rsid w:val="00C94385"/>
    <w:rsid w:val="00C94BA6"/>
    <w:rsid w:val="00C94CF1"/>
    <w:rsid w:val="00C94E9D"/>
    <w:rsid w:val="00C959E4"/>
    <w:rsid w:val="00C95B90"/>
    <w:rsid w:val="00C970A7"/>
    <w:rsid w:val="00C97617"/>
    <w:rsid w:val="00C976C9"/>
    <w:rsid w:val="00C97A2A"/>
    <w:rsid w:val="00C97E01"/>
    <w:rsid w:val="00CA0DE1"/>
    <w:rsid w:val="00CA15F1"/>
    <w:rsid w:val="00CA1B59"/>
    <w:rsid w:val="00CA1C26"/>
    <w:rsid w:val="00CA22F2"/>
    <w:rsid w:val="00CA2E50"/>
    <w:rsid w:val="00CA3A34"/>
    <w:rsid w:val="00CA3E2E"/>
    <w:rsid w:val="00CA4524"/>
    <w:rsid w:val="00CA4E76"/>
    <w:rsid w:val="00CA5A61"/>
    <w:rsid w:val="00CA6875"/>
    <w:rsid w:val="00CA77B3"/>
    <w:rsid w:val="00CB0073"/>
    <w:rsid w:val="00CB0E0D"/>
    <w:rsid w:val="00CB12F2"/>
    <w:rsid w:val="00CB18A6"/>
    <w:rsid w:val="00CB1C6A"/>
    <w:rsid w:val="00CB31F8"/>
    <w:rsid w:val="00CB423D"/>
    <w:rsid w:val="00CB4D5F"/>
    <w:rsid w:val="00CB50EB"/>
    <w:rsid w:val="00CB575A"/>
    <w:rsid w:val="00CB5A9E"/>
    <w:rsid w:val="00CB5B65"/>
    <w:rsid w:val="00CB5D22"/>
    <w:rsid w:val="00CB6A10"/>
    <w:rsid w:val="00CB70C4"/>
    <w:rsid w:val="00CB74D3"/>
    <w:rsid w:val="00CB7D8B"/>
    <w:rsid w:val="00CC0D42"/>
    <w:rsid w:val="00CC19ED"/>
    <w:rsid w:val="00CC1C7C"/>
    <w:rsid w:val="00CC1F4A"/>
    <w:rsid w:val="00CC2ACA"/>
    <w:rsid w:val="00CC2F66"/>
    <w:rsid w:val="00CC497A"/>
    <w:rsid w:val="00CC4AC2"/>
    <w:rsid w:val="00CC54F5"/>
    <w:rsid w:val="00CC5723"/>
    <w:rsid w:val="00CC5A51"/>
    <w:rsid w:val="00CC5BD0"/>
    <w:rsid w:val="00CC5F77"/>
    <w:rsid w:val="00CC61A0"/>
    <w:rsid w:val="00CC6422"/>
    <w:rsid w:val="00CD16E8"/>
    <w:rsid w:val="00CD25C9"/>
    <w:rsid w:val="00CD27D2"/>
    <w:rsid w:val="00CD2808"/>
    <w:rsid w:val="00CD2B54"/>
    <w:rsid w:val="00CD310A"/>
    <w:rsid w:val="00CD319E"/>
    <w:rsid w:val="00CD3288"/>
    <w:rsid w:val="00CD3DD4"/>
    <w:rsid w:val="00CD4342"/>
    <w:rsid w:val="00CD48E4"/>
    <w:rsid w:val="00CD50B2"/>
    <w:rsid w:val="00CD5361"/>
    <w:rsid w:val="00CD5690"/>
    <w:rsid w:val="00CD640B"/>
    <w:rsid w:val="00CD641F"/>
    <w:rsid w:val="00CD662A"/>
    <w:rsid w:val="00CD6816"/>
    <w:rsid w:val="00CD71A9"/>
    <w:rsid w:val="00CE08BE"/>
    <w:rsid w:val="00CE09C3"/>
    <w:rsid w:val="00CE13EF"/>
    <w:rsid w:val="00CE1646"/>
    <w:rsid w:val="00CE1A54"/>
    <w:rsid w:val="00CE2218"/>
    <w:rsid w:val="00CE22D6"/>
    <w:rsid w:val="00CE2810"/>
    <w:rsid w:val="00CE3330"/>
    <w:rsid w:val="00CE366C"/>
    <w:rsid w:val="00CE3A52"/>
    <w:rsid w:val="00CE3CA0"/>
    <w:rsid w:val="00CE3CA3"/>
    <w:rsid w:val="00CE54A8"/>
    <w:rsid w:val="00CE5913"/>
    <w:rsid w:val="00CE5ABD"/>
    <w:rsid w:val="00CE5FA4"/>
    <w:rsid w:val="00CE67B4"/>
    <w:rsid w:val="00CE6835"/>
    <w:rsid w:val="00CE6ACA"/>
    <w:rsid w:val="00CE71A5"/>
    <w:rsid w:val="00CE7CD0"/>
    <w:rsid w:val="00CF0356"/>
    <w:rsid w:val="00CF141A"/>
    <w:rsid w:val="00CF1538"/>
    <w:rsid w:val="00CF194C"/>
    <w:rsid w:val="00CF19C9"/>
    <w:rsid w:val="00CF1EE7"/>
    <w:rsid w:val="00CF2424"/>
    <w:rsid w:val="00CF2F8F"/>
    <w:rsid w:val="00CF32B7"/>
    <w:rsid w:val="00CF3478"/>
    <w:rsid w:val="00CF3BB8"/>
    <w:rsid w:val="00CF4460"/>
    <w:rsid w:val="00CF465D"/>
    <w:rsid w:val="00CF4EEA"/>
    <w:rsid w:val="00CF5482"/>
    <w:rsid w:val="00CF5E9D"/>
    <w:rsid w:val="00CF67F0"/>
    <w:rsid w:val="00CF69A6"/>
    <w:rsid w:val="00CF6E2D"/>
    <w:rsid w:val="00CF7416"/>
    <w:rsid w:val="00CF7887"/>
    <w:rsid w:val="00CF7A0F"/>
    <w:rsid w:val="00D00F42"/>
    <w:rsid w:val="00D00FC9"/>
    <w:rsid w:val="00D012BD"/>
    <w:rsid w:val="00D01A44"/>
    <w:rsid w:val="00D020D2"/>
    <w:rsid w:val="00D02276"/>
    <w:rsid w:val="00D038AF"/>
    <w:rsid w:val="00D04176"/>
    <w:rsid w:val="00D04229"/>
    <w:rsid w:val="00D04754"/>
    <w:rsid w:val="00D04BCC"/>
    <w:rsid w:val="00D05321"/>
    <w:rsid w:val="00D05B0C"/>
    <w:rsid w:val="00D05CC7"/>
    <w:rsid w:val="00D069EB"/>
    <w:rsid w:val="00D06CED"/>
    <w:rsid w:val="00D06E41"/>
    <w:rsid w:val="00D070FD"/>
    <w:rsid w:val="00D072C7"/>
    <w:rsid w:val="00D07660"/>
    <w:rsid w:val="00D10068"/>
    <w:rsid w:val="00D10BED"/>
    <w:rsid w:val="00D11516"/>
    <w:rsid w:val="00D12D28"/>
    <w:rsid w:val="00D13092"/>
    <w:rsid w:val="00D13D2A"/>
    <w:rsid w:val="00D13D6D"/>
    <w:rsid w:val="00D1426B"/>
    <w:rsid w:val="00D14A97"/>
    <w:rsid w:val="00D152BF"/>
    <w:rsid w:val="00D15E05"/>
    <w:rsid w:val="00D1633C"/>
    <w:rsid w:val="00D166E3"/>
    <w:rsid w:val="00D16F54"/>
    <w:rsid w:val="00D16FB1"/>
    <w:rsid w:val="00D1770A"/>
    <w:rsid w:val="00D2059D"/>
    <w:rsid w:val="00D208D8"/>
    <w:rsid w:val="00D2196E"/>
    <w:rsid w:val="00D22581"/>
    <w:rsid w:val="00D227DB"/>
    <w:rsid w:val="00D22D4C"/>
    <w:rsid w:val="00D23012"/>
    <w:rsid w:val="00D23334"/>
    <w:rsid w:val="00D23D15"/>
    <w:rsid w:val="00D2470D"/>
    <w:rsid w:val="00D24735"/>
    <w:rsid w:val="00D24DA1"/>
    <w:rsid w:val="00D24FAA"/>
    <w:rsid w:val="00D25287"/>
    <w:rsid w:val="00D255CA"/>
    <w:rsid w:val="00D25B3F"/>
    <w:rsid w:val="00D25F40"/>
    <w:rsid w:val="00D263DC"/>
    <w:rsid w:val="00D26597"/>
    <w:rsid w:val="00D26938"/>
    <w:rsid w:val="00D26C00"/>
    <w:rsid w:val="00D2715A"/>
    <w:rsid w:val="00D277E2"/>
    <w:rsid w:val="00D30741"/>
    <w:rsid w:val="00D30D16"/>
    <w:rsid w:val="00D30DD8"/>
    <w:rsid w:val="00D32286"/>
    <w:rsid w:val="00D32C67"/>
    <w:rsid w:val="00D32D45"/>
    <w:rsid w:val="00D33112"/>
    <w:rsid w:val="00D33B47"/>
    <w:rsid w:val="00D34080"/>
    <w:rsid w:val="00D35136"/>
    <w:rsid w:val="00D351AF"/>
    <w:rsid w:val="00D40CB4"/>
    <w:rsid w:val="00D40DA4"/>
    <w:rsid w:val="00D4126F"/>
    <w:rsid w:val="00D42237"/>
    <w:rsid w:val="00D422AA"/>
    <w:rsid w:val="00D42609"/>
    <w:rsid w:val="00D431FE"/>
    <w:rsid w:val="00D4381B"/>
    <w:rsid w:val="00D438E9"/>
    <w:rsid w:val="00D43B4F"/>
    <w:rsid w:val="00D43D5D"/>
    <w:rsid w:val="00D43F38"/>
    <w:rsid w:val="00D44A45"/>
    <w:rsid w:val="00D44CC2"/>
    <w:rsid w:val="00D44D74"/>
    <w:rsid w:val="00D44EE1"/>
    <w:rsid w:val="00D47381"/>
    <w:rsid w:val="00D501F7"/>
    <w:rsid w:val="00D50729"/>
    <w:rsid w:val="00D50D22"/>
    <w:rsid w:val="00D50D69"/>
    <w:rsid w:val="00D52094"/>
    <w:rsid w:val="00D52194"/>
    <w:rsid w:val="00D52A72"/>
    <w:rsid w:val="00D53C9E"/>
    <w:rsid w:val="00D53E9A"/>
    <w:rsid w:val="00D53F2C"/>
    <w:rsid w:val="00D541CA"/>
    <w:rsid w:val="00D542AA"/>
    <w:rsid w:val="00D545BF"/>
    <w:rsid w:val="00D5463A"/>
    <w:rsid w:val="00D54847"/>
    <w:rsid w:val="00D553FA"/>
    <w:rsid w:val="00D55439"/>
    <w:rsid w:val="00D56143"/>
    <w:rsid w:val="00D56531"/>
    <w:rsid w:val="00D57439"/>
    <w:rsid w:val="00D575C4"/>
    <w:rsid w:val="00D57659"/>
    <w:rsid w:val="00D57861"/>
    <w:rsid w:val="00D57D2E"/>
    <w:rsid w:val="00D60224"/>
    <w:rsid w:val="00D603C7"/>
    <w:rsid w:val="00D6180E"/>
    <w:rsid w:val="00D629EF"/>
    <w:rsid w:val="00D62C85"/>
    <w:rsid w:val="00D62D46"/>
    <w:rsid w:val="00D63768"/>
    <w:rsid w:val="00D65317"/>
    <w:rsid w:val="00D6539D"/>
    <w:rsid w:val="00D65B93"/>
    <w:rsid w:val="00D703B3"/>
    <w:rsid w:val="00D70414"/>
    <w:rsid w:val="00D723C4"/>
    <w:rsid w:val="00D72693"/>
    <w:rsid w:val="00D73202"/>
    <w:rsid w:val="00D7345E"/>
    <w:rsid w:val="00D73A71"/>
    <w:rsid w:val="00D74459"/>
    <w:rsid w:val="00D74A12"/>
    <w:rsid w:val="00D74C69"/>
    <w:rsid w:val="00D74CFC"/>
    <w:rsid w:val="00D75596"/>
    <w:rsid w:val="00D75714"/>
    <w:rsid w:val="00D767C7"/>
    <w:rsid w:val="00D7701A"/>
    <w:rsid w:val="00D776B1"/>
    <w:rsid w:val="00D77A10"/>
    <w:rsid w:val="00D800E2"/>
    <w:rsid w:val="00D80377"/>
    <w:rsid w:val="00D80493"/>
    <w:rsid w:val="00D8085F"/>
    <w:rsid w:val="00D808B4"/>
    <w:rsid w:val="00D80FE5"/>
    <w:rsid w:val="00D812AB"/>
    <w:rsid w:val="00D81AC3"/>
    <w:rsid w:val="00D8255C"/>
    <w:rsid w:val="00D83561"/>
    <w:rsid w:val="00D83BF0"/>
    <w:rsid w:val="00D83C90"/>
    <w:rsid w:val="00D84128"/>
    <w:rsid w:val="00D841E8"/>
    <w:rsid w:val="00D84487"/>
    <w:rsid w:val="00D848C6"/>
    <w:rsid w:val="00D84C88"/>
    <w:rsid w:val="00D84F15"/>
    <w:rsid w:val="00D84FC6"/>
    <w:rsid w:val="00D854D5"/>
    <w:rsid w:val="00D8576E"/>
    <w:rsid w:val="00D858A6"/>
    <w:rsid w:val="00D85DAD"/>
    <w:rsid w:val="00D86638"/>
    <w:rsid w:val="00D867D4"/>
    <w:rsid w:val="00D86C81"/>
    <w:rsid w:val="00D86F5E"/>
    <w:rsid w:val="00D87974"/>
    <w:rsid w:val="00D87AFE"/>
    <w:rsid w:val="00D87DEB"/>
    <w:rsid w:val="00D87E45"/>
    <w:rsid w:val="00D90304"/>
    <w:rsid w:val="00D90944"/>
    <w:rsid w:val="00D90E64"/>
    <w:rsid w:val="00D9119D"/>
    <w:rsid w:val="00D914FA"/>
    <w:rsid w:val="00D919EE"/>
    <w:rsid w:val="00D91CF5"/>
    <w:rsid w:val="00D921B1"/>
    <w:rsid w:val="00D92370"/>
    <w:rsid w:val="00D925B9"/>
    <w:rsid w:val="00D93682"/>
    <w:rsid w:val="00D939BA"/>
    <w:rsid w:val="00D93F9D"/>
    <w:rsid w:val="00D9427C"/>
    <w:rsid w:val="00D9436F"/>
    <w:rsid w:val="00D95097"/>
    <w:rsid w:val="00D9527F"/>
    <w:rsid w:val="00D96F86"/>
    <w:rsid w:val="00D97214"/>
    <w:rsid w:val="00D979AF"/>
    <w:rsid w:val="00DA0BC9"/>
    <w:rsid w:val="00DA0CB1"/>
    <w:rsid w:val="00DA0DC9"/>
    <w:rsid w:val="00DA1597"/>
    <w:rsid w:val="00DA1DFB"/>
    <w:rsid w:val="00DA1E10"/>
    <w:rsid w:val="00DA204D"/>
    <w:rsid w:val="00DA2616"/>
    <w:rsid w:val="00DA26D4"/>
    <w:rsid w:val="00DA2A79"/>
    <w:rsid w:val="00DA2E93"/>
    <w:rsid w:val="00DA31C3"/>
    <w:rsid w:val="00DA3903"/>
    <w:rsid w:val="00DA4B60"/>
    <w:rsid w:val="00DA4E88"/>
    <w:rsid w:val="00DA4F9B"/>
    <w:rsid w:val="00DA537E"/>
    <w:rsid w:val="00DA5495"/>
    <w:rsid w:val="00DA55B5"/>
    <w:rsid w:val="00DA5B19"/>
    <w:rsid w:val="00DA5EB7"/>
    <w:rsid w:val="00DA6442"/>
    <w:rsid w:val="00DA6660"/>
    <w:rsid w:val="00DA6EF2"/>
    <w:rsid w:val="00DA7279"/>
    <w:rsid w:val="00DA72D4"/>
    <w:rsid w:val="00DA73FA"/>
    <w:rsid w:val="00DA776B"/>
    <w:rsid w:val="00DB02DE"/>
    <w:rsid w:val="00DB03DC"/>
    <w:rsid w:val="00DB0CFD"/>
    <w:rsid w:val="00DB0E97"/>
    <w:rsid w:val="00DB1074"/>
    <w:rsid w:val="00DB145A"/>
    <w:rsid w:val="00DB2318"/>
    <w:rsid w:val="00DB285D"/>
    <w:rsid w:val="00DB3159"/>
    <w:rsid w:val="00DB323D"/>
    <w:rsid w:val="00DB39C7"/>
    <w:rsid w:val="00DB3CBD"/>
    <w:rsid w:val="00DB505D"/>
    <w:rsid w:val="00DB51D0"/>
    <w:rsid w:val="00DB53DD"/>
    <w:rsid w:val="00DB55D9"/>
    <w:rsid w:val="00DB6419"/>
    <w:rsid w:val="00DB68DC"/>
    <w:rsid w:val="00DB6C9A"/>
    <w:rsid w:val="00DB7847"/>
    <w:rsid w:val="00DC06F3"/>
    <w:rsid w:val="00DC0F46"/>
    <w:rsid w:val="00DC1F49"/>
    <w:rsid w:val="00DC1FD6"/>
    <w:rsid w:val="00DC2481"/>
    <w:rsid w:val="00DC2FF5"/>
    <w:rsid w:val="00DC4678"/>
    <w:rsid w:val="00DC48A3"/>
    <w:rsid w:val="00DC4FBB"/>
    <w:rsid w:val="00DC5406"/>
    <w:rsid w:val="00DC62C4"/>
    <w:rsid w:val="00DC62F5"/>
    <w:rsid w:val="00DD03EB"/>
    <w:rsid w:val="00DD075C"/>
    <w:rsid w:val="00DD161E"/>
    <w:rsid w:val="00DD17CD"/>
    <w:rsid w:val="00DD1805"/>
    <w:rsid w:val="00DD1827"/>
    <w:rsid w:val="00DD20C5"/>
    <w:rsid w:val="00DD2165"/>
    <w:rsid w:val="00DD32EC"/>
    <w:rsid w:val="00DD34B8"/>
    <w:rsid w:val="00DD41A3"/>
    <w:rsid w:val="00DD62E8"/>
    <w:rsid w:val="00DD69DE"/>
    <w:rsid w:val="00DD71A3"/>
    <w:rsid w:val="00DE0131"/>
    <w:rsid w:val="00DE03F7"/>
    <w:rsid w:val="00DE07E0"/>
    <w:rsid w:val="00DE1555"/>
    <w:rsid w:val="00DE234B"/>
    <w:rsid w:val="00DE25DD"/>
    <w:rsid w:val="00DE270A"/>
    <w:rsid w:val="00DE2B3B"/>
    <w:rsid w:val="00DE2B62"/>
    <w:rsid w:val="00DE34D0"/>
    <w:rsid w:val="00DE3569"/>
    <w:rsid w:val="00DE371D"/>
    <w:rsid w:val="00DE3B8B"/>
    <w:rsid w:val="00DE41B2"/>
    <w:rsid w:val="00DE432B"/>
    <w:rsid w:val="00DE4373"/>
    <w:rsid w:val="00DE47EE"/>
    <w:rsid w:val="00DE4ACA"/>
    <w:rsid w:val="00DE4B7E"/>
    <w:rsid w:val="00DE4D7E"/>
    <w:rsid w:val="00DE4E72"/>
    <w:rsid w:val="00DE4EFF"/>
    <w:rsid w:val="00DE576E"/>
    <w:rsid w:val="00DE6880"/>
    <w:rsid w:val="00DE6CCF"/>
    <w:rsid w:val="00DE6E15"/>
    <w:rsid w:val="00DE6E6F"/>
    <w:rsid w:val="00DE70D6"/>
    <w:rsid w:val="00DE75EC"/>
    <w:rsid w:val="00DE7B0A"/>
    <w:rsid w:val="00DF041E"/>
    <w:rsid w:val="00DF06AF"/>
    <w:rsid w:val="00DF1654"/>
    <w:rsid w:val="00DF17B0"/>
    <w:rsid w:val="00DF185B"/>
    <w:rsid w:val="00DF19D6"/>
    <w:rsid w:val="00DF1F9B"/>
    <w:rsid w:val="00DF22C1"/>
    <w:rsid w:val="00DF2879"/>
    <w:rsid w:val="00DF2F7B"/>
    <w:rsid w:val="00DF3AB0"/>
    <w:rsid w:val="00DF3C35"/>
    <w:rsid w:val="00DF40CD"/>
    <w:rsid w:val="00DF544A"/>
    <w:rsid w:val="00DF58B3"/>
    <w:rsid w:val="00DF58F7"/>
    <w:rsid w:val="00DF60ED"/>
    <w:rsid w:val="00DF62BA"/>
    <w:rsid w:val="00E00348"/>
    <w:rsid w:val="00E00DF1"/>
    <w:rsid w:val="00E01699"/>
    <w:rsid w:val="00E019B8"/>
    <w:rsid w:val="00E01D99"/>
    <w:rsid w:val="00E01E5F"/>
    <w:rsid w:val="00E020DF"/>
    <w:rsid w:val="00E024F8"/>
    <w:rsid w:val="00E02BA7"/>
    <w:rsid w:val="00E02F92"/>
    <w:rsid w:val="00E048B8"/>
    <w:rsid w:val="00E04C3B"/>
    <w:rsid w:val="00E04FC9"/>
    <w:rsid w:val="00E058B0"/>
    <w:rsid w:val="00E07002"/>
    <w:rsid w:val="00E07120"/>
    <w:rsid w:val="00E071CA"/>
    <w:rsid w:val="00E07B33"/>
    <w:rsid w:val="00E10439"/>
    <w:rsid w:val="00E1046E"/>
    <w:rsid w:val="00E10724"/>
    <w:rsid w:val="00E111C5"/>
    <w:rsid w:val="00E1251A"/>
    <w:rsid w:val="00E128CB"/>
    <w:rsid w:val="00E12AA9"/>
    <w:rsid w:val="00E12C9E"/>
    <w:rsid w:val="00E12FED"/>
    <w:rsid w:val="00E13376"/>
    <w:rsid w:val="00E13418"/>
    <w:rsid w:val="00E13539"/>
    <w:rsid w:val="00E138CA"/>
    <w:rsid w:val="00E149EF"/>
    <w:rsid w:val="00E15A59"/>
    <w:rsid w:val="00E15E22"/>
    <w:rsid w:val="00E15EB8"/>
    <w:rsid w:val="00E16826"/>
    <w:rsid w:val="00E16D54"/>
    <w:rsid w:val="00E172C4"/>
    <w:rsid w:val="00E1752D"/>
    <w:rsid w:val="00E17843"/>
    <w:rsid w:val="00E17AAE"/>
    <w:rsid w:val="00E17AEF"/>
    <w:rsid w:val="00E17C94"/>
    <w:rsid w:val="00E2099A"/>
    <w:rsid w:val="00E2297A"/>
    <w:rsid w:val="00E237CB"/>
    <w:rsid w:val="00E23CC4"/>
    <w:rsid w:val="00E23FE9"/>
    <w:rsid w:val="00E24C0C"/>
    <w:rsid w:val="00E2522F"/>
    <w:rsid w:val="00E259FC"/>
    <w:rsid w:val="00E25C23"/>
    <w:rsid w:val="00E26418"/>
    <w:rsid w:val="00E26C05"/>
    <w:rsid w:val="00E26F21"/>
    <w:rsid w:val="00E277DF"/>
    <w:rsid w:val="00E27A5C"/>
    <w:rsid w:val="00E27CB6"/>
    <w:rsid w:val="00E305A4"/>
    <w:rsid w:val="00E308AB"/>
    <w:rsid w:val="00E30A45"/>
    <w:rsid w:val="00E30AEC"/>
    <w:rsid w:val="00E30BB5"/>
    <w:rsid w:val="00E30C35"/>
    <w:rsid w:val="00E31058"/>
    <w:rsid w:val="00E31938"/>
    <w:rsid w:val="00E334E8"/>
    <w:rsid w:val="00E33E2C"/>
    <w:rsid w:val="00E3440D"/>
    <w:rsid w:val="00E34818"/>
    <w:rsid w:val="00E34868"/>
    <w:rsid w:val="00E35004"/>
    <w:rsid w:val="00E35E8B"/>
    <w:rsid w:val="00E3634D"/>
    <w:rsid w:val="00E36C74"/>
    <w:rsid w:val="00E37259"/>
    <w:rsid w:val="00E37C10"/>
    <w:rsid w:val="00E40847"/>
    <w:rsid w:val="00E40931"/>
    <w:rsid w:val="00E40E6F"/>
    <w:rsid w:val="00E40E8E"/>
    <w:rsid w:val="00E41896"/>
    <w:rsid w:val="00E41EB9"/>
    <w:rsid w:val="00E42EEB"/>
    <w:rsid w:val="00E43031"/>
    <w:rsid w:val="00E43EBB"/>
    <w:rsid w:val="00E43F5A"/>
    <w:rsid w:val="00E44905"/>
    <w:rsid w:val="00E45E0F"/>
    <w:rsid w:val="00E46DCF"/>
    <w:rsid w:val="00E4702F"/>
    <w:rsid w:val="00E4795D"/>
    <w:rsid w:val="00E47AD8"/>
    <w:rsid w:val="00E506E1"/>
    <w:rsid w:val="00E51B72"/>
    <w:rsid w:val="00E51C0E"/>
    <w:rsid w:val="00E51EE3"/>
    <w:rsid w:val="00E51FA2"/>
    <w:rsid w:val="00E522B9"/>
    <w:rsid w:val="00E525DE"/>
    <w:rsid w:val="00E528F4"/>
    <w:rsid w:val="00E531B5"/>
    <w:rsid w:val="00E53B4A"/>
    <w:rsid w:val="00E54145"/>
    <w:rsid w:val="00E543C9"/>
    <w:rsid w:val="00E544F5"/>
    <w:rsid w:val="00E544FD"/>
    <w:rsid w:val="00E54BF2"/>
    <w:rsid w:val="00E54FF6"/>
    <w:rsid w:val="00E5547D"/>
    <w:rsid w:val="00E5570E"/>
    <w:rsid w:val="00E55DA1"/>
    <w:rsid w:val="00E55DC9"/>
    <w:rsid w:val="00E57357"/>
    <w:rsid w:val="00E600BE"/>
    <w:rsid w:val="00E60177"/>
    <w:rsid w:val="00E60AC7"/>
    <w:rsid w:val="00E612AB"/>
    <w:rsid w:val="00E619F9"/>
    <w:rsid w:val="00E61AF5"/>
    <w:rsid w:val="00E61FF9"/>
    <w:rsid w:val="00E62770"/>
    <w:rsid w:val="00E62DD7"/>
    <w:rsid w:val="00E6360A"/>
    <w:rsid w:val="00E63C02"/>
    <w:rsid w:val="00E64462"/>
    <w:rsid w:val="00E65CDD"/>
    <w:rsid w:val="00E6671C"/>
    <w:rsid w:val="00E67713"/>
    <w:rsid w:val="00E70155"/>
    <w:rsid w:val="00E70452"/>
    <w:rsid w:val="00E7047C"/>
    <w:rsid w:val="00E71F3C"/>
    <w:rsid w:val="00E722BE"/>
    <w:rsid w:val="00E72494"/>
    <w:rsid w:val="00E72A06"/>
    <w:rsid w:val="00E72A2D"/>
    <w:rsid w:val="00E72FB1"/>
    <w:rsid w:val="00E738D9"/>
    <w:rsid w:val="00E73AA2"/>
    <w:rsid w:val="00E740F1"/>
    <w:rsid w:val="00E74934"/>
    <w:rsid w:val="00E74B69"/>
    <w:rsid w:val="00E74CF4"/>
    <w:rsid w:val="00E74DED"/>
    <w:rsid w:val="00E752E5"/>
    <w:rsid w:val="00E755D7"/>
    <w:rsid w:val="00E76C6E"/>
    <w:rsid w:val="00E76F24"/>
    <w:rsid w:val="00E8083C"/>
    <w:rsid w:val="00E821EC"/>
    <w:rsid w:val="00E821F3"/>
    <w:rsid w:val="00E83AD7"/>
    <w:rsid w:val="00E84816"/>
    <w:rsid w:val="00E84C91"/>
    <w:rsid w:val="00E84DC9"/>
    <w:rsid w:val="00E84EF2"/>
    <w:rsid w:val="00E85089"/>
    <w:rsid w:val="00E850EA"/>
    <w:rsid w:val="00E852E8"/>
    <w:rsid w:val="00E857CF"/>
    <w:rsid w:val="00E85A57"/>
    <w:rsid w:val="00E85CB9"/>
    <w:rsid w:val="00E85F89"/>
    <w:rsid w:val="00E86387"/>
    <w:rsid w:val="00E869A2"/>
    <w:rsid w:val="00E87595"/>
    <w:rsid w:val="00E875E1"/>
    <w:rsid w:val="00E876CE"/>
    <w:rsid w:val="00E9087B"/>
    <w:rsid w:val="00E90B64"/>
    <w:rsid w:val="00E91535"/>
    <w:rsid w:val="00E9185E"/>
    <w:rsid w:val="00E91CC5"/>
    <w:rsid w:val="00E91F10"/>
    <w:rsid w:val="00E93002"/>
    <w:rsid w:val="00E93536"/>
    <w:rsid w:val="00E93933"/>
    <w:rsid w:val="00E93A92"/>
    <w:rsid w:val="00E93C5A"/>
    <w:rsid w:val="00E93CD6"/>
    <w:rsid w:val="00E941EF"/>
    <w:rsid w:val="00E949A9"/>
    <w:rsid w:val="00E94CDB"/>
    <w:rsid w:val="00E95064"/>
    <w:rsid w:val="00E9530A"/>
    <w:rsid w:val="00E95546"/>
    <w:rsid w:val="00E958F7"/>
    <w:rsid w:val="00E96039"/>
    <w:rsid w:val="00E973C3"/>
    <w:rsid w:val="00E97D46"/>
    <w:rsid w:val="00EA0214"/>
    <w:rsid w:val="00EA0435"/>
    <w:rsid w:val="00EA08A9"/>
    <w:rsid w:val="00EA0B72"/>
    <w:rsid w:val="00EA1317"/>
    <w:rsid w:val="00EA1812"/>
    <w:rsid w:val="00EA1EA4"/>
    <w:rsid w:val="00EA262F"/>
    <w:rsid w:val="00EA29CE"/>
    <w:rsid w:val="00EA29D1"/>
    <w:rsid w:val="00EA37C7"/>
    <w:rsid w:val="00EA3AE4"/>
    <w:rsid w:val="00EA4B52"/>
    <w:rsid w:val="00EA5041"/>
    <w:rsid w:val="00EA5F71"/>
    <w:rsid w:val="00EA60C0"/>
    <w:rsid w:val="00EA6793"/>
    <w:rsid w:val="00EA7228"/>
    <w:rsid w:val="00EB00AC"/>
    <w:rsid w:val="00EB0CC9"/>
    <w:rsid w:val="00EB0FBC"/>
    <w:rsid w:val="00EB148F"/>
    <w:rsid w:val="00EB19D3"/>
    <w:rsid w:val="00EB1CEE"/>
    <w:rsid w:val="00EB1D42"/>
    <w:rsid w:val="00EB203F"/>
    <w:rsid w:val="00EB2DD7"/>
    <w:rsid w:val="00EB3418"/>
    <w:rsid w:val="00EB3D51"/>
    <w:rsid w:val="00EB3D6E"/>
    <w:rsid w:val="00EB42DC"/>
    <w:rsid w:val="00EB4EA8"/>
    <w:rsid w:val="00EB4F32"/>
    <w:rsid w:val="00EB5585"/>
    <w:rsid w:val="00EB708B"/>
    <w:rsid w:val="00EB77EC"/>
    <w:rsid w:val="00EC0250"/>
    <w:rsid w:val="00EC05E3"/>
    <w:rsid w:val="00EC0903"/>
    <w:rsid w:val="00EC0F27"/>
    <w:rsid w:val="00EC15FB"/>
    <w:rsid w:val="00EC16A2"/>
    <w:rsid w:val="00EC229D"/>
    <w:rsid w:val="00EC22D8"/>
    <w:rsid w:val="00EC2FA4"/>
    <w:rsid w:val="00EC4068"/>
    <w:rsid w:val="00EC4A8C"/>
    <w:rsid w:val="00EC4A92"/>
    <w:rsid w:val="00EC4CC4"/>
    <w:rsid w:val="00EC4DBA"/>
    <w:rsid w:val="00EC4FE5"/>
    <w:rsid w:val="00EC595F"/>
    <w:rsid w:val="00EC68A1"/>
    <w:rsid w:val="00EC6920"/>
    <w:rsid w:val="00EC6C2E"/>
    <w:rsid w:val="00EC792A"/>
    <w:rsid w:val="00ED1E99"/>
    <w:rsid w:val="00ED2580"/>
    <w:rsid w:val="00ED25DB"/>
    <w:rsid w:val="00ED288B"/>
    <w:rsid w:val="00ED3794"/>
    <w:rsid w:val="00ED3C24"/>
    <w:rsid w:val="00ED44AD"/>
    <w:rsid w:val="00ED450C"/>
    <w:rsid w:val="00ED4733"/>
    <w:rsid w:val="00ED473B"/>
    <w:rsid w:val="00ED4FA2"/>
    <w:rsid w:val="00ED58C5"/>
    <w:rsid w:val="00ED62DB"/>
    <w:rsid w:val="00ED756B"/>
    <w:rsid w:val="00ED7782"/>
    <w:rsid w:val="00ED7E19"/>
    <w:rsid w:val="00EE07E5"/>
    <w:rsid w:val="00EE1000"/>
    <w:rsid w:val="00EE15B6"/>
    <w:rsid w:val="00EE1822"/>
    <w:rsid w:val="00EE2AE0"/>
    <w:rsid w:val="00EE2AEC"/>
    <w:rsid w:val="00EE2B11"/>
    <w:rsid w:val="00EE2F92"/>
    <w:rsid w:val="00EE3C9E"/>
    <w:rsid w:val="00EE40C4"/>
    <w:rsid w:val="00EE4686"/>
    <w:rsid w:val="00EE4970"/>
    <w:rsid w:val="00EE507E"/>
    <w:rsid w:val="00EE64C4"/>
    <w:rsid w:val="00EE6635"/>
    <w:rsid w:val="00EE66CC"/>
    <w:rsid w:val="00EE67BB"/>
    <w:rsid w:val="00EE7104"/>
    <w:rsid w:val="00EE718C"/>
    <w:rsid w:val="00EE7531"/>
    <w:rsid w:val="00EF09D8"/>
    <w:rsid w:val="00EF10F0"/>
    <w:rsid w:val="00EF11EF"/>
    <w:rsid w:val="00EF142D"/>
    <w:rsid w:val="00EF1D4E"/>
    <w:rsid w:val="00EF1FDE"/>
    <w:rsid w:val="00EF255F"/>
    <w:rsid w:val="00EF31C4"/>
    <w:rsid w:val="00EF3532"/>
    <w:rsid w:val="00EF474D"/>
    <w:rsid w:val="00EF4C18"/>
    <w:rsid w:val="00EF55E6"/>
    <w:rsid w:val="00EF5707"/>
    <w:rsid w:val="00EF5A96"/>
    <w:rsid w:val="00EF5B2E"/>
    <w:rsid w:val="00EF608C"/>
    <w:rsid w:val="00EF6541"/>
    <w:rsid w:val="00EF7514"/>
    <w:rsid w:val="00EF7B03"/>
    <w:rsid w:val="00F0020D"/>
    <w:rsid w:val="00F007EC"/>
    <w:rsid w:val="00F00D17"/>
    <w:rsid w:val="00F0153F"/>
    <w:rsid w:val="00F01F3F"/>
    <w:rsid w:val="00F02568"/>
    <w:rsid w:val="00F029EA"/>
    <w:rsid w:val="00F02A41"/>
    <w:rsid w:val="00F02F9E"/>
    <w:rsid w:val="00F0411A"/>
    <w:rsid w:val="00F0437B"/>
    <w:rsid w:val="00F05569"/>
    <w:rsid w:val="00F0556A"/>
    <w:rsid w:val="00F05587"/>
    <w:rsid w:val="00F06A46"/>
    <w:rsid w:val="00F06DDE"/>
    <w:rsid w:val="00F06F4A"/>
    <w:rsid w:val="00F07192"/>
    <w:rsid w:val="00F07357"/>
    <w:rsid w:val="00F077E1"/>
    <w:rsid w:val="00F07AA0"/>
    <w:rsid w:val="00F10162"/>
    <w:rsid w:val="00F10C2C"/>
    <w:rsid w:val="00F110D9"/>
    <w:rsid w:val="00F119E4"/>
    <w:rsid w:val="00F12994"/>
    <w:rsid w:val="00F129D0"/>
    <w:rsid w:val="00F12D59"/>
    <w:rsid w:val="00F12E4F"/>
    <w:rsid w:val="00F13B95"/>
    <w:rsid w:val="00F1633D"/>
    <w:rsid w:val="00F1666D"/>
    <w:rsid w:val="00F16977"/>
    <w:rsid w:val="00F16A6D"/>
    <w:rsid w:val="00F16DEA"/>
    <w:rsid w:val="00F170AE"/>
    <w:rsid w:val="00F17184"/>
    <w:rsid w:val="00F17499"/>
    <w:rsid w:val="00F174CC"/>
    <w:rsid w:val="00F20ED0"/>
    <w:rsid w:val="00F2149D"/>
    <w:rsid w:val="00F214B0"/>
    <w:rsid w:val="00F2195F"/>
    <w:rsid w:val="00F21F3A"/>
    <w:rsid w:val="00F221C8"/>
    <w:rsid w:val="00F22509"/>
    <w:rsid w:val="00F23301"/>
    <w:rsid w:val="00F23334"/>
    <w:rsid w:val="00F23C6D"/>
    <w:rsid w:val="00F24205"/>
    <w:rsid w:val="00F2442D"/>
    <w:rsid w:val="00F24C2D"/>
    <w:rsid w:val="00F254E9"/>
    <w:rsid w:val="00F25B15"/>
    <w:rsid w:val="00F25FA4"/>
    <w:rsid w:val="00F26027"/>
    <w:rsid w:val="00F26621"/>
    <w:rsid w:val="00F27E4D"/>
    <w:rsid w:val="00F27E61"/>
    <w:rsid w:val="00F27E66"/>
    <w:rsid w:val="00F31937"/>
    <w:rsid w:val="00F31D85"/>
    <w:rsid w:val="00F3214B"/>
    <w:rsid w:val="00F3290C"/>
    <w:rsid w:val="00F32A2F"/>
    <w:rsid w:val="00F32B7F"/>
    <w:rsid w:val="00F35333"/>
    <w:rsid w:val="00F35579"/>
    <w:rsid w:val="00F356AD"/>
    <w:rsid w:val="00F3586C"/>
    <w:rsid w:val="00F36A2E"/>
    <w:rsid w:val="00F37648"/>
    <w:rsid w:val="00F3771B"/>
    <w:rsid w:val="00F40A63"/>
    <w:rsid w:val="00F41503"/>
    <w:rsid w:val="00F415CB"/>
    <w:rsid w:val="00F417A6"/>
    <w:rsid w:val="00F42097"/>
    <w:rsid w:val="00F42315"/>
    <w:rsid w:val="00F4282F"/>
    <w:rsid w:val="00F42C21"/>
    <w:rsid w:val="00F42C6C"/>
    <w:rsid w:val="00F44341"/>
    <w:rsid w:val="00F44360"/>
    <w:rsid w:val="00F444D3"/>
    <w:rsid w:val="00F44A9F"/>
    <w:rsid w:val="00F45F81"/>
    <w:rsid w:val="00F46137"/>
    <w:rsid w:val="00F4634D"/>
    <w:rsid w:val="00F46A82"/>
    <w:rsid w:val="00F473F2"/>
    <w:rsid w:val="00F4751C"/>
    <w:rsid w:val="00F47565"/>
    <w:rsid w:val="00F475D2"/>
    <w:rsid w:val="00F47614"/>
    <w:rsid w:val="00F503C8"/>
    <w:rsid w:val="00F510C5"/>
    <w:rsid w:val="00F51443"/>
    <w:rsid w:val="00F51557"/>
    <w:rsid w:val="00F516E0"/>
    <w:rsid w:val="00F51E10"/>
    <w:rsid w:val="00F51F3B"/>
    <w:rsid w:val="00F535B1"/>
    <w:rsid w:val="00F53F4D"/>
    <w:rsid w:val="00F54405"/>
    <w:rsid w:val="00F54736"/>
    <w:rsid w:val="00F559DE"/>
    <w:rsid w:val="00F559E6"/>
    <w:rsid w:val="00F56316"/>
    <w:rsid w:val="00F563F1"/>
    <w:rsid w:val="00F566AE"/>
    <w:rsid w:val="00F5726C"/>
    <w:rsid w:val="00F572AF"/>
    <w:rsid w:val="00F607B0"/>
    <w:rsid w:val="00F60A7F"/>
    <w:rsid w:val="00F61217"/>
    <w:rsid w:val="00F618CB"/>
    <w:rsid w:val="00F61B03"/>
    <w:rsid w:val="00F61B0E"/>
    <w:rsid w:val="00F61C37"/>
    <w:rsid w:val="00F62503"/>
    <w:rsid w:val="00F6399E"/>
    <w:rsid w:val="00F63AC7"/>
    <w:rsid w:val="00F63E17"/>
    <w:rsid w:val="00F63FC9"/>
    <w:rsid w:val="00F651F0"/>
    <w:rsid w:val="00F6545F"/>
    <w:rsid w:val="00F65937"/>
    <w:rsid w:val="00F65A57"/>
    <w:rsid w:val="00F65B59"/>
    <w:rsid w:val="00F66313"/>
    <w:rsid w:val="00F67DDB"/>
    <w:rsid w:val="00F70162"/>
    <w:rsid w:val="00F70764"/>
    <w:rsid w:val="00F71016"/>
    <w:rsid w:val="00F73570"/>
    <w:rsid w:val="00F73A30"/>
    <w:rsid w:val="00F74BD0"/>
    <w:rsid w:val="00F74D7E"/>
    <w:rsid w:val="00F74F4F"/>
    <w:rsid w:val="00F75EF5"/>
    <w:rsid w:val="00F77497"/>
    <w:rsid w:val="00F776B1"/>
    <w:rsid w:val="00F77E1C"/>
    <w:rsid w:val="00F80196"/>
    <w:rsid w:val="00F81224"/>
    <w:rsid w:val="00F81284"/>
    <w:rsid w:val="00F8151D"/>
    <w:rsid w:val="00F8157A"/>
    <w:rsid w:val="00F81A20"/>
    <w:rsid w:val="00F828ED"/>
    <w:rsid w:val="00F82D52"/>
    <w:rsid w:val="00F84B4C"/>
    <w:rsid w:val="00F84E6B"/>
    <w:rsid w:val="00F84F12"/>
    <w:rsid w:val="00F85150"/>
    <w:rsid w:val="00F86EBB"/>
    <w:rsid w:val="00F86ED8"/>
    <w:rsid w:val="00F876BC"/>
    <w:rsid w:val="00F87FF9"/>
    <w:rsid w:val="00F90198"/>
    <w:rsid w:val="00F90D49"/>
    <w:rsid w:val="00F90DC0"/>
    <w:rsid w:val="00F910D4"/>
    <w:rsid w:val="00F916C2"/>
    <w:rsid w:val="00F91923"/>
    <w:rsid w:val="00F91CA6"/>
    <w:rsid w:val="00F9206C"/>
    <w:rsid w:val="00F93E20"/>
    <w:rsid w:val="00F93FA0"/>
    <w:rsid w:val="00F949F2"/>
    <w:rsid w:val="00F950F9"/>
    <w:rsid w:val="00F9689D"/>
    <w:rsid w:val="00F968B9"/>
    <w:rsid w:val="00F96ECE"/>
    <w:rsid w:val="00F971D6"/>
    <w:rsid w:val="00F972AC"/>
    <w:rsid w:val="00F9798B"/>
    <w:rsid w:val="00F97F1B"/>
    <w:rsid w:val="00FA101A"/>
    <w:rsid w:val="00FA11E6"/>
    <w:rsid w:val="00FA1895"/>
    <w:rsid w:val="00FA1D66"/>
    <w:rsid w:val="00FA29DC"/>
    <w:rsid w:val="00FA2F5E"/>
    <w:rsid w:val="00FA3849"/>
    <w:rsid w:val="00FA3B07"/>
    <w:rsid w:val="00FA4178"/>
    <w:rsid w:val="00FA47E6"/>
    <w:rsid w:val="00FA499F"/>
    <w:rsid w:val="00FA4CB7"/>
    <w:rsid w:val="00FA6113"/>
    <w:rsid w:val="00FA6723"/>
    <w:rsid w:val="00FA6FF2"/>
    <w:rsid w:val="00FA72E4"/>
    <w:rsid w:val="00FA76C0"/>
    <w:rsid w:val="00FA78C5"/>
    <w:rsid w:val="00FA7C94"/>
    <w:rsid w:val="00FB0CCA"/>
    <w:rsid w:val="00FB14B1"/>
    <w:rsid w:val="00FB16BF"/>
    <w:rsid w:val="00FB2676"/>
    <w:rsid w:val="00FB2960"/>
    <w:rsid w:val="00FB2D46"/>
    <w:rsid w:val="00FB31FE"/>
    <w:rsid w:val="00FB50B5"/>
    <w:rsid w:val="00FB571C"/>
    <w:rsid w:val="00FB5C0F"/>
    <w:rsid w:val="00FB5C10"/>
    <w:rsid w:val="00FB6552"/>
    <w:rsid w:val="00FB6ED8"/>
    <w:rsid w:val="00FB7437"/>
    <w:rsid w:val="00FB792E"/>
    <w:rsid w:val="00FB797B"/>
    <w:rsid w:val="00FC0331"/>
    <w:rsid w:val="00FC0A00"/>
    <w:rsid w:val="00FC19F8"/>
    <w:rsid w:val="00FC2446"/>
    <w:rsid w:val="00FC2917"/>
    <w:rsid w:val="00FC298D"/>
    <w:rsid w:val="00FC2FC0"/>
    <w:rsid w:val="00FC3058"/>
    <w:rsid w:val="00FC3C16"/>
    <w:rsid w:val="00FC3DFC"/>
    <w:rsid w:val="00FC44C0"/>
    <w:rsid w:val="00FC48BC"/>
    <w:rsid w:val="00FC4B7F"/>
    <w:rsid w:val="00FC4E4F"/>
    <w:rsid w:val="00FC53B8"/>
    <w:rsid w:val="00FC55BC"/>
    <w:rsid w:val="00FC562F"/>
    <w:rsid w:val="00FC5870"/>
    <w:rsid w:val="00FC5FF9"/>
    <w:rsid w:val="00FC65AF"/>
    <w:rsid w:val="00FC692D"/>
    <w:rsid w:val="00FC6BB0"/>
    <w:rsid w:val="00FC6D44"/>
    <w:rsid w:val="00FC7028"/>
    <w:rsid w:val="00FC7487"/>
    <w:rsid w:val="00FC759C"/>
    <w:rsid w:val="00FC75F3"/>
    <w:rsid w:val="00FC78DD"/>
    <w:rsid w:val="00FC7F4B"/>
    <w:rsid w:val="00FD0089"/>
    <w:rsid w:val="00FD00A6"/>
    <w:rsid w:val="00FD0235"/>
    <w:rsid w:val="00FD06E3"/>
    <w:rsid w:val="00FD1406"/>
    <w:rsid w:val="00FD164B"/>
    <w:rsid w:val="00FD1E8E"/>
    <w:rsid w:val="00FD2185"/>
    <w:rsid w:val="00FD2DE0"/>
    <w:rsid w:val="00FD2FD6"/>
    <w:rsid w:val="00FD3AB8"/>
    <w:rsid w:val="00FD3AC5"/>
    <w:rsid w:val="00FD4583"/>
    <w:rsid w:val="00FD4733"/>
    <w:rsid w:val="00FD48EE"/>
    <w:rsid w:val="00FD52FD"/>
    <w:rsid w:val="00FD5616"/>
    <w:rsid w:val="00FD581A"/>
    <w:rsid w:val="00FD5996"/>
    <w:rsid w:val="00FD5B66"/>
    <w:rsid w:val="00FD5CDD"/>
    <w:rsid w:val="00FD64A6"/>
    <w:rsid w:val="00FD6B32"/>
    <w:rsid w:val="00FD6BF6"/>
    <w:rsid w:val="00FD6E35"/>
    <w:rsid w:val="00FD6F53"/>
    <w:rsid w:val="00FD7693"/>
    <w:rsid w:val="00FD7B4D"/>
    <w:rsid w:val="00FE073B"/>
    <w:rsid w:val="00FE0F5F"/>
    <w:rsid w:val="00FE102C"/>
    <w:rsid w:val="00FE1DE5"/>
    <w:rsid w:val="00FE2D2E"/>
    <w:rsid w:val="00FE3501"/>
    <w:rsid w:val="00FE39CF"/>
    <w:rsid w:val="00FE3A41"/>
    <w:rsid w:val="00FE3AF7"/>
    <w:rsid w:val="00FE3CB3"/>
    <w:rsid w:val="00FE4000"/>
    <w:rsid w:val="00FE407D"/>
    <w:rsid w:val="00FE510C"/>
    <w:rsid w:val="00FE553E"/>
    <w:rsid w:val="00FE5D6D"/>
    <w:rsid w:val="00FE6E32"/>
    <w:rsid w:val="00FF02DA"/>
    <w:rsid w:val="00FF082C"/>
    <w:rsid w:val="00FF0CD6"/>
    <w:rsid w:val="00FF1A32"/>
    <w:rsid w:val="00FF1A60"/>
    <w:rsid w:val="00FF1E93"/>
    <w:rsid w:val="00FF1F85"/>
    <w:rsid w:val="00FF2A2B"/>
    <w:rsid w:val="00FF2AB0"/>
    <w:rsid w:val="00FF2F10"/>
    <w:rsid w:val="00FF3432"/>
    <w:rsid w:val="00FF34DE"/>
    <w:rsid w:val="00FF3B2A"/>
    <w:rsid w:val="00FF3D77"/>
    <w:rsid w:val="00FF451F"/>
    <w:rsid w:val="00FF4540"/>
    <w:rsid w:val="00FF4A3E"/>
    <w:rsid w:val="00FF4A7D"/>
    <w:rsid w:val="00FF4CAF"/>
    <w:rsid w:val="00FF567F"/>
    <w:rsid w:val="00FF64C2"/>
    <w:rsid w:val="00FF7263"/>
    <w:rsid w:val="00FF755E"/>
    <w:rsid w:val="00FF7AA3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27AA26"/>
  <w15:docId w15:val="{AA673CDB-395C-44DF-9C4A-0D595EFC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FC8"/>
    <w:rPr>
      <w:sz w:val="24"/>
      <w:szCs w:val="24"/>
    </w:rPr>
  </w:style>
  <w:style w:type="paragraph" w:styleId="Nagwek1">
    <w:name w:val="heading 1"/>
    <w:aliases w:val="1,11,12,13,14,15,111,121,131,16,112,122,132,17,113,123,133,18,114,124,134,141,151,1111,1211,1311,161,1121,1221,1321,171,1131,1231,1331,19,115,125,135,142,152,1112,1212,1312,162,1122,1222,1322,172,1132,1232,1332,H1,heading 1"/>
    <w:basedOn w:val="Normalny"/>
    <w:next w:val="Normalny"/>
    <w:link w:val="Nagwek1Znak"/>
    <w:uiPriority w:val="99"/>
    <w:qFormat/>
    <w:rsid w:val="00A7572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706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757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047E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047E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757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047E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047E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047E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1 Znak,11 Znak,12 Znak,13 Znak,14 Znak,15 Znak,111 Znak,121 Znak,131 Znak,16 Znak,112 Znak,122 Znak,132 Znak,17 Znak,113 Znak,123 Znak,133 Znak,18 Znak,114 Znak,124 Znak,134 Znak,141 Znak,151 Znak,1111 Znak,1211 Znak,1311 Znak,161 Znak"/>
    <w:link w:val="Nagwek1"/>
    <w:uiPriority w:val="99"/>
    <w:locked/>
    <w:rsid w:val="00684553"/>
    <w:rPr>
      <w:rFonts w:ascii="Arial" w:hAnsi="Arial" w:cs="Arial"/>
      <w:b/>
      <w:bCs/>
      <w:w w:val="120"/>
      <w:sz w:val="24"/>
      <w:szCs w:val="24"/>
    </w:rPr>
  </w:style>
  <w:style w:type="character" w:customStyle="1" w:styleId="Nagwek2Znak">
    <w:name w:val="Nagłówek 2 Znak"/>
    <w:link w:val="Nagwek2"/>
    <w:uiPriority w:val="99"/>
    <w:locked/>
    <w:rsid w:val="0094409A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27C47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627C47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627C47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627C47"/>
    <w:rPr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627C47"/>
    <w:rPr>
      <w:sz w:val="24"/>
      <w:szCs w:val="24"/>
    </w:rPr>
  </w:style>
  <w:style w:type="character" w:customStyle="1" w:styleId="Nagwek8Znak">
    <w:name w:val="Nagłówek 8 Znak"/>
    <w:link w:val="Nagwek8"/>
    <w:uiPriority w:val="99"/>
    <w:rsid w:val="00627C47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627C47"/>
    <w:rPr>
      <w:rFonts w:ascii="Arial" w:hAnsi="Arial" w:cs="Arial"/>
      <w:sz w:val="22"/>
      <w:szCs w:val="22"/>
    </w:rPr>
  </w:style>
  <w:style w:type="paragraph" w:styleId="Tekstkomentarza">
    <w:name w:val="annotation text"/>
    <w:basedOn w:val="Normalny"/>
    <w:link w:val="TekstkomentarzaZnak"/>
    <w:rsid w:val="00A757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DA0DC9"/>
  </w:style>
  <w:style w:type="paragraph" w:customStyle="1" w:styleId="Rub3">
    <w:name w:val="Rub3"/>
    <w:basedOn w:val="Normalny"/>
    <w:next w:val="Normalny"/>
    <w:rsid w:val="00A7572F"/>
    <w:pPr>
      <w:tabs>
        <w:tab w:val="left" w:pos="709"/>
      </w:tabs>
      <w:jc w:val="both"/>
    </w:pPr>
    <w:rPr>
      <w:b/>
      <w:bCs/>
      <w:i/>
      <w:iCs/>
      <w:sz w:val="20"/>
      <w:szCs w:val="20"/>
      <w:lang w:val="en-GB"/>
    </w:rPr>
  </w:style>
  <w:style w:type="paragraph" w:customStyle="1" w:styleId="tekst">
    <w:name w:val="tekst"/>
    <w:basedOn w:val="Normalny"/>
    <w:rsid w:val="00A7572F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A7572F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A7572F"/>
    <w:pPr>
      <w:ind w:left="567" w:hanging="567"/>
    </w:pPr>
    <w:rPr>
      <w:noProof/>
    </w:rPr>
  </w:style>
  <w:style w:type="paragraph" w:styleId="Tekstpodstawowy">
    <w:name w:val="Body Text"/>
    <w:basedOn w:val="Normalny"/>
    <w:link w:val="TekstpodstawowyZnak"/>
    <w:rsid w:val="00A7572F"/>
    <w:pPr>
      <w:spacing w:after="120"/>
    </w:pPr>
  </w:style>
  <w:style w:type="character" w:customStyle="1" w:styleId="TekstpodstawowyZnak">
    <w:name w:val="Tekst podstawowy Znak"/>
    <w:link w:val="Tekstpodstawowy"/>
    <w:locked/>
    <w:rsid w:val="00DA0DC9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757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27C47"/>
    <w:rPr>
      <w:sz w:val="24"/>
      <w:szCs w:val="24"/>
    </w:rPr>
  </w:style>
  <w:style w:type="paragraph" w:customStyle="1" w:styleId="Rub2">
    <w:name w:val="Rub2"/>
    <w:basedOn w:val="Normalny"/>
    <w:next w:val="Normalny"/>
    <w:rsid w:val="00A7572F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A7572F"/>
    <w:pPr>
      <w:spacing w:before="60" w:after="60"/>
      <w:ind w:left="851" w:hanging="295"/>
      <w:jc w:val="both"/>
    </w:pPr>
  </w:style>
  <w:style w:type="paragraph" w:customStyle="1" w:styleId="ust">
    <w:name w:val="ust"/>
    <w:rsid w:val="00A7572F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7572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A7572F"/>
    <w:pPr>
      <w:spacing w:before="100" w:after="100"/>
      <w:ind w:left="360" w:right="360"/>
    </w:pPr>
  </w:style>
  <w:style w:type="paragraph" w:styleId="Tekstpodstawowy3">
    <w:name w:val="Body Text 3"/>
    <w:basedOn w:val="Normalny"/>
    <w:link w:val="Tekstpodstawowy3Znak"/>
    <w:rsid w:val="00A757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27C47"/>
    <w:rPr>
      <w:sz w:val="16"/>
      <w:szCs w:val="16"/>
    </w:rPr>
  </w:style>
  <w:style w:type="paragraph" w:customStyle="1" w:styleId="pkt1">
    <w:name w:val="pkt1"/>
    <w:basedOn w:val="pkt"/>
    <w:rsid w:val="00A7572F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A7572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locked/>
    <w:rsid w:val="00684553"/>
    <w:rPr>
      <w:sz w:val="24"/>
      <w:szCs w:val="24"/>
    </w:rPr>
  </w:style>
  <w:style w:type="character" w:styleId="Numerstrony">
    <w:name w:val="page number"/>
    <w:basedOn w:val="Domylnaczcionkaakapitu"/>
    <w:rsid w:val="00A7572F"/>
  </w:style>
  <w:style w:type="paragraph" w:styleId="Stopka">
    <w:name w:val="footer"/>
    <w:basedOn w:val="Normalny"/>
    <w:link w:val="StopkaZnak"/>
    <w:rsid w:val="00A757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DA0DC9"/>
    <w:rPr>
      <w:sz w:val="24"/>
      <w:szCs w:val="24"/>
    </w:rPr>
  </w:style>
  <w:style w:type="paragraph" w:styleId="Nagwek">
    <w:name w:val="header"/>
    <w:basedOn w:val="Normalny"/>
    <w:link w:val="NagwekZnak"/>
    <w:rsid w:val="00D13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DA0DC9"/>
    <w:rPr>
      <w:sz w:val="24"/>
      <w:szCs w:val="24"/>
    </w:rPr>
  </w:style>
  <w:style w:type="character" w:styleId="Odwoaniedokomentarza">
    <w:name w:val="annotation reference"/>
    <w:semiHidden/>
    <w:rsid w:val="002128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128C8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DA0DC9"/>
    <w:rPr>
      <w:b/>
      <w:bCs/>
    </w:rPr>
  </w:style>
  <w:style w:type="paragraph" w:styleId="Tekstdymka">
    <w:name w:val="Balloon Text"/>
    <w:basedOn w:val="Normalny"/>
    <w:link w:val="TekstdymkaZnak"/>
    <w:semiHidden/>
    <w:rsid w:val="002128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DA0DC9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9A7F8F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Tekstpodstawowy31">
    <w:name w:val="Tekst podstawowy 31"/>
    <w:basedOn w:val="Normalny"/>
    <w:rsid w:val="00E3105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ytu">
    <w:name w:val="Title"/>
    <w:basedOn w:val="Normalny"/>
    <w:link w:val="TytuZnak"/>
    <w:qFormat/>
    <w:rsid w:val="005F02C0"/>
    <w:pPr>
      <w:jc w:val="center"/>
    </w:pPr>
    <w:rPr>
      <w:b/>
      <w:bCs/>
    </w:rPr>
  </w:style>
  <w:style w:type="character" w:customStyle="1" w:styleId="TytuZnak">
    <w:name w:val="Tytuł Znak"/>
    <w:link w:val="Tytu"/>
    <w:locked/>
    <w:rsid w:val="00DA0DC9"/>
    <w:rPr>
      <w:b/>
      <w:bCs/>
      <w:sz w:val="24"/>
      <w:szCs w:val="24"/>
    </w:rPr>
  </w:style>
  <w:style w:type="table" w:styleId="Tabela-Siatka">
    <w:name w:val="Table Grid"/>
    <w:basedOn w:val="Standardowy"/>
    <w:rsid w:val="00E25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E3A52"/>
    <w:pPr>
      <w:ind w:left="360" w:right="848"/>
      <w:jc w:val="both"/>
    </w:pPr>
    <w:rPr>
      <w:sz w:val="18"/>
      <w:szCs w:val="18"/>
    </w:rPr>
  </w:style>
  <w:style w:type="paragraph" w:styleId="Podtytu">
    <w:name w:val="Subtitle"/>
    <w:basedOn w:val="Normalny"/>
    <w:link w:val="PodtytuZnak"/>
    <w:qFormat/>
    <w:rsid w:val="000C661E"/>
    <w:pPr>
      <w:spacing w:line="360" w:lineRule="auto"/>
      <w:jc w:val="center"/>
    </w:pPr>
    <w:rPr>
      <w:sz w:val="26"/>
      <w:szCs w:val="26"/>
    </w:rPr>
  </w:style>
  <w:style w:type="character" w:customStyle="1" w:styleId="PodtytuZnak">
    <w:name w:val="Podtytuł Znak"/>
    <w:link w:val="Podtytu"/>
    <w:locked/>
    <w:rsid w:val="00684553"/>
    <w:rPr>
      <w:sz w:val="26"/>
      <w:szCs w:val="26"/>
    </w:rPr>
  </w:style>
  <w:style w:type="paragraph" w:styleId="Tekstprzypisukocowego">
    <w:name w:val="endnote text"/>
    <w:basedOn w:val="Normalny"/>
    <w:link w:val="TekstprzypisukocowegoZnak"/>
    <w:semiHidden/>
    <w:rsid w:val="00197F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DA0DC9"/>
  </w:style>
  <w:style w:type="character" w:styleId="Odwoanieprzypisukocowego">
    <w:name w:val="endnote reference"/>
    <w:semiHidden/>
    <w:rsid w:val="00197F77"/>
    <w:rPr>
      <w:vertAlign w:val="superscript"/>
    </w:rPr>
  </w:style>
  <w:style w:type="character" w:styleId="Pogrubienie">
    <w:name w:val="Strong"/>
    <w:aliases w:val="Nagłówek lub stopka + 10,5 pt"/>
    <w:qFormat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pl-PL" w:eastAsia="pl-PL"/>
    </w:rPr>
  </w:style>
  <w:style w:type="character" w:styleId="HTML-definicja">
    <w:name w:val="HTML Definition"/>
    <w:rsid w:val="001642D5"/>
    <w:rPr>
      <w:i/>
      <w:iCs/>
    </w:rPr>
  </w:style>
  <w:style w:type="paragraph" w:styleId="Akapitzlist">
    <w:name w:val="List Paragraph"/>
    <w:aliases w:val="Numerowanie,BulletC,Wyliczanie,Obiekt,List Paragraph,normalny tekst,Akapit z listą31,Bullets,List Paragraph1,Lista - poziom 1"/>
    <w:basedOn w:val="Normalny"/>
    <w:link w:val="AkapitzlistZnak"/>
    <w:uiPriority w:val="99"/>
    <w:qFormat/>
    <w:rsid w:val="009C72E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eksttreci3">
    <w:name w:val="Tekst treści (3)_"/>
    <w:link w:val="Teksttreci30"/>
    <w:locked/>
    <w:rsid w:val="00DA0DC9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Nagweklubstopka">
    <w:name w:val="Nagłówek lub stopka_"/>
    <w:rsid w:val="00DA0DC9"/>
    <w:rPr>
      <w:rFonts w:ascii="Times New Roman" w:hAnsi="Times New Roman" w:cs="Times New Roman"/>
      <w:sz w:val="20"/>
      <w:szCs w:val="20"/>
      <w:u w:val="none"/>
    </w:rPr>
  </w:style>
  <w:style w:type="character" w:customStyle="1" w:styleId="Nagweklubstopka0">
    <w:name w:val="Nagłówek lub stopka"/>
    <w:rsid w:val="00DA0DC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pl-PL" w:eastAsia="pl-PL"/>
    </w:rPr>
  </w:style>
  <w:style w:type="character" w:customStyle="1" w:styleId="Teksttreci4">
    <w:name w:val="Tekst treści (4)_"/>
    <w:link w:val="Teksttreci40"/>
    <w:locked/>
    <w:rsid w:val="00DA0DC9"/>
    <w:rPr>
      <w:b/>
      <w:bCs/>
      <w:i/>
      <w:iCs/>
      <w:spacing w:val="20"/>
      <w:sz w:val="19"/>
      <w:szCs w:val="19"/>
      <w:shd w:val="clear" w:color="auto" w:fill="FFFFFF"/>
    </w:rPr>
  </w:style>
  <w:style w:type="character" w:customStyle="1" w:styleId="Nagwek10">
    <w:name w:val="Nagłówek #1_"/>
    <w:link w:val="Nagwek11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rsid w:val="00DA0DC9"/>
    <w:rPr>
      <w:rFonts w:ascii="Times New Roman" w:hAnsi="Times New Roman" w:cs="Times New Roman"/>
      <w:sz w:val="22"/>
      <w:szCs w:val="22"/>
      <w:u w:val="none"/>
    </w:rPr>
  </w:style>
  <w:style w:type="character" w:customStyle="1" w:styleId="Teksttreci5">
    <w:name w:val="Tekst treści (5)_"/>
    <w:link w:val="Teksttreci50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Pogrubienie">
    <w:name w:val="Tekst treści (2) + Pogrubienie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"/>
    <w:rsid w:val="00DA0DC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Kursywa">
    <w:name w:val="Tekst treści (2) + Kursywa"/>
    <w:rsid w:val="00DA0DC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Nagwek20">
    <w:name w:val="Nagłówek #2_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Nagwek21">
    <w:name w:val="Nagłówek #2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5Exact">
    <w:name w:val="Tekst treści (5) Exact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rsid w:val="00DA0DC9"/>
    <w:pPr>
      <w:widowControl w:val="0"/>
      <w:shd w:val="clear" w:color="auto" w:fill="FFFFFF"/>
      <w:spacing w:after="180" w:line="206" w:lineRule="exact"/>
      <w:jc w:val="right"/>
    </w:pPr>
    <w:rPr>
      <w:b/>
      <w:bCs/>
      <w:i/>
      <w:iCs/>
      <w:spacing w:val="20"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DA0D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  <w:i/>
      <w:iCs/>
      <w:spacing w:val="20"/>
      <w:sz w:val="19"/>
      <w:szCs w:val="19"/>
    </w:rPr>
  </w:style>
  <w:style w:type="paragraph" w:customStyle="1" w:styleId="Nagwek11">
    <w:name w:val="Nagłówek #1"/>
    <w:basedOn w:val="Normalny"/>
    <w:link w:val="Nagwek10"/>
    <w:rsid w:val="00DA0DC9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b/>
      <w:bCs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A0DC9"/>
    <w:pPr>
      <w:widowControl w:val="0"/>
      <w:shd w:val="clear" w:color="auto" w:fill="FFFFFF"/>
      <w:spacing w:before="360" w:line="370" w:lineRule="exact"/>
      <w:jc w:val="center"/>
    </w:pPr>
    <w:rPr>
      <w:b/>
      <w:bCs/>
      <w:sz w:val="22"/>
      <w:szCs w:val="22"/>
    </w:rPr>
  </w:style>
  <w:style w:type="character" w:styleId="Uwydatnienie">
    <w:name w:val="Emphasis"/>
    <w:uiPriority w:val="20"/>
    <w:qFormat/>
    <w:rsid w:val="00DA0DC9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"/>
    <w:link w:val="Akapitzlist"/>
    <w:uiPriority w:val="99"/>
    <w:locked/>
    <w:rsid w:val="00684553"/>
    <w:rPr>
      <w:rFonts w:ascii="Calibri" w:eastAsia="Times New Roman" w:hAnsi="Calibri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553"/>
    <w:rPr>
      <w:rFonts w:ascii="Calibri" w:hAnsi="Calibri" w:cs="Calibri"/>
      <w:sz w:val="22"/>
      <w:szCs w:val="22"/>
      <w:lang w:eastAsia="en-US"/>
    </w:rPr>
  </w:style>
  <w:style w:type="table" w:customStyle="1" w:styleId="Tabela-Siatka1">
    <w:name w:val="Tabela - Siatka1"/>
    <w:uiPriority w:val="3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4">
    <w:name w:val="Font Style14"/>
    <w:uiPriority w:val="99"/>
    <w:rsid w:val="00684553"/>
    <w:rPr>
      <w:rFonts w:ascii="Arial Narrow" w:hAnsi="Arial Narrow" w:cs="Arial Narrow"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684553"/>
    <w:pPr>
      <w:widowControl w:val="0"/>
      <w:autoSpaceDE w:val="0"/>
      <w:autoSpaceDN w:val="0"/>
      <w:adjustRightInd w:val="0"/>
      <w:spacing w:line="250" w:lineRule="exact"/>
    </w:pPr>
    <w:rPr>
      <w:rFonts w:ascii="Arial Narrow" w:hAnsi="Arial Narrow" w:cs="Arial Narrow"/>
    </w:rPr>
  </w:style>
  <w:style w:type="paragraph" w:customStyle="1" w:styleId="Style6">
    <w:name w:val="Style6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2">
    <w:name w:val="Font Style12"/>
    <w:uiPriority w:val="99"/>
    <w:rsid w:val="00684553"/>
    <w:rPr>
      <w:rFonts w:ascii="Arial Narrow" w:hAnsi="Arial Narrow" w:cs="Arial Narrow"/>
      <w:b/>
      <w:bCs/>
      <w:color w:val="000000"/>
      <w:sz w:val="18"/>
      <w:szCs w:val="18"/>
    </w:rPr>
  </w:style>
  <w:style w:type="character" w:customStyle="1" w:styleId="FontStyle13">
    <w:name w:val="Font Style13"/>
    <w:uiPriority w:val="99"/>
    <w:rsid w:val="00684553"/>
    <w:rPr>
      <w:rFonts w:ascii="Arial Narrow" w:hAnsi="Arial Narrow" w:cs="Arial Narrow"/>
      <w:color w:val="000000"/>
      <w:sz w:val="12"/>
      <w:szCs w:val="1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553"/>
    <w:rPr>
      <w:rFonts w:ascii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553"/>
    <w:rPr>
      <w:rFonts w:ascii="Calibri" w:eastAsia="Times New Roman" w:hAnsi="Calibri" w:cs="Calibri"/>
      <w:lang w:eastAsia="en-US"/>
    </w:rPr>
  </w:style>
  <w:style w:type="character" w:styleId="Odwoanieprzypisudolnego">
    <w:name w:val="footnote reference"/>
    <w:uiPriority w:val="99"/>
    <w:semiHidden/>
    <w:rsid w:val="00684553"/>
    <w:rPr>
      <w:vertAlign w:val="superscript"/>
    </w:rPr>
  </w:style>
  <w:style w:type="character" w:styleId="UyteHipercze">
    <w:name w:val="FollowedHyperlink"/>
    <w:uiPriority w:val="99"/>
    <w:semiHidden/>
    <w:rsid w:val="00684553"/>
    <w:rPr>
      <w:color w:val="800080"/>
      <w:u w:val="single"/>
    </w:rPr>
  </w:style>
  <w:style w:type="paragraph" w:customStyle="1" w:styleId="xl67">
    <w:name w:val="xl67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68">
    <w:name w:val="xl68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6"/>
      <w:szCs w:val="16"/>
    </w:rPr>
  </w:style>
  <w:style w:type="paragraph" w:customStyle="1" w:styleId="xl69">
    <w:name w:val="xl69"/>
    <w:basedOn w:val="Normalny"/>
    <w:rsid w:val="00684553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D2C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rmalny1">
    <w:name w:val="Normalny1"/>
    <w:uiPriority w:val="99"/>
    <w:rsid w:val="009D2CD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1">
    <w:name w:val="Normal1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ny2">
    <w:name w:val="Normalny2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rsid w:val="00BD05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0599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1465EB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4D01"/>
    <w:rPr>
      <w:color w:val="808080"/>
      <w:shd w:val="clear" w:color="auto" w:fill="E6E6E6"/>
    </w:rPr>
  </w:style>
  <w:style w:type="character" w:customStyle="1" w:styleId="PogrubienieNagweklubstopka105pt">
    <w:name w:val="Pogrubienie;Nagłówek lub stopka + 10;5 pt"/>
    <w:rsid w:val="00394A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394AA5"/>
  </w:style>
  <w:style w:type="paragraph" w:customStyle="1" w:styleId="BodyText21">
    <w:name w:val="Body Text 21"/>
    <w:basedOn w:val="Normalny"/>
    <w:uiPriority w:val="99"/>
    <w:rsid w:val="00394AA5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BodyText31">
    <w:name w:val="Body Text 31"/>
    <w:basedOn w:val="Normalny"/>
    <w:uiPriority w:val="99"/>
    <w:rsid w:val="00394AA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394A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94AA5"/>
    <w:rPr>
      <w:sz w:val="24"/>
      <w:szCs w:val="24"/>
    </w:rPr>
  </w:style>
  <w:style w:type="character" w:customStyle="1" w:styleId="trescp">
    <w:name w:val="trescp"/>
    <w:basedOn w:val="Domylnaczcionkaakapitu"/>
    <w:uiPriority w:val="99"/>
    <w:rsid w:val="00394AA5"/>
  </w:style>
  <w:style w:type="character" w:customStyle="1" w:styleId="SC102424">
    <w:name w:val="SC102424"/>
    <w:rsid w:val="00394AA5"/>
    <w:rPr>
      <w:color w:val="000000"/>
      <w:sz w:val="16"/>
      <w:szCs w:val="16"/>
    </w:rPr>
  </w:style>
  <w:style w:type="paragraph" w:customStyle="1" w:styleId="Default">
    <w:name w:val="Default"/>
    <w:rsid w:val="00394A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copy1">
    <w:name w:val="bodycopy1"/>
    <w:uiPriority w:val="99"/>
    <w:rsid w:val="00394AA5"/>
    <w:rPr>
      <w:rFonts w:ascii="Arial" w:hAnsi="Arial" w:cs="Arial"/>
      <w:color w:val="000000"/>
      <w:sz w:val="18"/>
      <w:szCs w:val="18"/>
      <w:u w:val="none"/>
      <w:effect w:val="none"/>
    </w:rPr>
  </w:style>
  <w:style w:type="paragraph" w:styleId="Zwykytekst">
    <w:name w:val="Plain Text"/>
    <w:basedOn w:val="Normalny"/>
    <w:link w:val="ZwykytekstZnak"/>
    <w:uiPriority w:val="99"/>
    <w:rsid w:val="00781127"/>
    <w:rPr>
      <w:rFonts w:ascii="Courier New" w:hAnsi="Courier New" w:cs="Courier New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81127"/>
    <w:rPr>
      <w:rFonts w:ascii="Courier New" w:hAnsi="Courier New" w:cs="Courier New"/>
      <w:sz w:val="22"/>
      <w:szCs w:val="22"/>
    </w:rPr>
  </w:style>
  <w:style w:type="paragraph" w:styleId="Lista-kontynuacja3">
    <w:name w:val="List Continue 3"/>
    <w:basedOn w:val="Normalny"/>
    <w:rsid w:val="00C36B87"/>
    <w:pPr>
      <w:numPr>
        <w:ilvl w:val="2"/>
        <w:numId w:val="8"/>
      </w:numPr>
      <w:spacing w:before="60" w:after="120" w:line="320" w:lineRule="atLeast"/>
    </w:pPr>
    <w:rPr>
      <w:rFonts w:ascii="Georgia" w:hAnsi="Georgia" w:cs="Calibri"/>
      <w:i/>
      <w:sz w:val="23"/>
      <w:szCs w:val="22"/>
    </w:rPr>
  </w:style>
  <w:style w:type="paragraph" w:customStyle="1" w:styleId="Standard">
    <w:name w:val="Standard"/>
    <w:basedOn w:val="Normalny"/>
    <w:rsid w:val="00C36B8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Theme="minorHAnsi" w:hAnsiTheme="minorHAnsi" w:cs="Calibri"/>
      <w:color w:val="000000"/>
      <w:sz w:val="22"/>
      <w:szCs w:val="22"/>
      <w:lang w:val="en-US"/>
    </w:rPr>
  </w:style>
  <w:style w:type="paragraph" w:styleId="Lista-kontynuacja2">
    <w:name w:val="List Continue 2"/>
    <w:basedOn w:val="Normalny"/>
    <w:rsid w:val="00D603C7"/>
    <w:pPr>
      <w:numPr>
        <w:ilvl w:val="1"/>
        <w:numId w:val="10"/>
      </w:numPr>
    </w:pPr>
    <w:rPr>
      <w:rFonts w:asciiTheme="minorHAnsi" w:hAnsiTheme="minorHAnsi" w:cs="Calibri"/>
      <w:sz w:val="22"/>
      <w:szCs w:val="22"/>
    </w:rPr>
  </w:style>
  <w:style w:type="paragraph" w:customStyle="1" w:styleId="Tytu6">
    <w:name w:val="Tytuł 6"/>
    <w:basedOn w:val="Standard"/>
    <w:next w:val="Standard"/>
    <w:rsid w:val="00D603C7"/>
    <w:pPr>
      <w:keepNext/>
      <w:widowControl w:val="0"/>
      <w:numPr>
        <w:ilvl w:val="5"/>
        <w:numId w:val="10"/>
      </w:numPr>
      <w:tabs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suppressAutoHyphens w:val="0"/>
      <w:spacing w:after="0" w:line="240" w:lineRule="auto"/>
      <w:jc w:val="left"/>
      <w:outlineLvl w:val="5"/>
    </w:pPr>
    <w:rPr>
      <w:rFonts w:ascii="Times New Roman" w:hAnsi="Times New Roman" w:cs="Times New Roman"/>
      <w:snapToGrid w:val="0"/>
      <w:color w:val="auto"/>
      <w:sz w:val="24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948C6-88AF-4BEC-AAD8-899A67EE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782</Words>
  <Characters>6221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  WARUNKÓW  ZAMÓWIENIA</vt:lpstr>
    </vt:vector>
  </TitlesOfParts>
  <Company>Microsoft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  WARUNKÓW  ZAMÓWIENIA</dc:title>
  <dc:creator>Barbara Czerw</dc:creator>
  <cp:lastModifiedBy>Katarzyna Żach-Grzyb</cp:lastModifiedBy>
  <cp:revision>21</cp:revision>
  <cp:lastPrinted>2023-02-22T09:52:00Z</cp:lastPrinted>
  <dcterms:created xsi:type="dcterms:W3CDTF">2026-04-03T08:39:00Z</dcterms:created>
  <dcterms:modified xsi:type="dcterms:W3CDTF">2026-04-28T08:57:00Z</dcterms:modified>
</cp:coreProperties>
</file>